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3F32A" w14:textId="77777777" w:rsidR="00147AD2" w:rsidRPr="000D2828" w:rsidRDefault="00147AD2" w:rsidP="000D2828">
      <w:pPr>
        <w:rPr>
          <w:rFonts w:ascii="Arial" w:hAnsi="Arial" w:cs="Arial"/>
        </w:rPr>
      </w:pPr>
    </w:p>
    <w:p w14:paraId="608461C1" w14:textId="77777777" w:rsidR="00244C0B" w:rsidRDefault="00244C0B" w:rsidP="00244C0B">
      <w:pPr>
        <w:rPr>
          <w:rFonts w:asciiTheme="minorHAnsi" w:eastAsia="Calibri" w:hAnsiTheme="minorHAnsi" w:cstheme="minorHAnsi"/>
          <w:b/>
          <w:lang w:val="en-GB"/>
        </w:rPr>
      </w:pPr>
      <w:r w:rsidRPr="00244C0B">
        <w:rPr>
          <w:rFonts w:asciiTheme="minorHAnsi" w:eastAsia="Calibri" w:hAnsiTheme="minorHAnsi" w:cstheme="minorHAnsi"/>
          <w:b/>
          <w:lang w:val="en-GB"/>
        </w:rPr>
        <w:t>General Introduction:</w:t>
      </w:r>
    </w:p>
    <w:p w14:paraId="0177844F" w14:textId="77777777" w:rsidR="00C22882" w:rsidRPr="00244C0B" w:rsidRDefault="00C22882" w:rsidP="00244C0B">
      <w:pPr>
        <w:rPr>
          <w:rFonts w:asciiTheme="minorHAnsi" w:eastAsia="Calibri" w:hAnsiTheme="minorHAnsi" w:cstheme="minorHAnsi"/>
          <w:b/>
          <w:lang w:val="en-GB"/>
        </w:rPr>
      </w:pPr>
    </w:p>
    <w:p w14:paraId="07D9A82C" w14:textId="21922CE1" w:rsidR="00C22882" w:rsidRPr="00C22882" w:rsidRDefault="00C22882" w:rsidP="3A1105DD">
      <w:pPr>
        <w:rPr>
          <w:rFonts w:asciiTheme="minorHAnsi" w:eastAsia="Calibri" w:hAnsiTheme="minorHAnsi" w:cstheme="minorBidi"/>
        </w:rPr>
      </w:pPr>
      <w:r w:rsidRPr="29F2F354">
        <w:rPr>
          <w:rFonts w:asciiTheme="minorHAnsi" w:eastAsia="Calibri" w:hAnsiTheme="minorHAnsi" w:cstheme="minorBidi"/>
        </w:rPr>
        <w:t xml:space="preserve">DRC is seeking to establish Framework Agreement for the duration of </w:t>
      </w:r>
      <w:r w:rsidR="00C477E1">
        <w:rPr>
          <w:rFonts w:asciiTheme="minorHAnsi" w:eastAsia="Calibri" w:hAnsiTheme="minorHAnsi" w:cstheme="minorBidi"/>
        </w:rPr>
        <w:t>6</w:t>
      </w:r>
      <w:r w:rsidRPr="29F2F354">
        <w:rPr>
          <w:rFonts w:asciiTheme="minorHAnsi" w:eastAsia="Calibri" w:hAnsiTheme="minorHAnsi" w:cstheme="minorBidi"/>
        </w:rPr>
        <w:t xml:space="preserve"> months (with the possibility </w:t>
      </w:r>
      <w:r w:rsidR="00360078">
        <w:rPr>
          <w:rFonts w:asciiTheme="minorHAnsi" w:eastAsia="Calibri" w:hAnsiTheme="minorHAnsi" w:cstheme="minorBidi"/>
        </w:rPr>
        <w:t>of</w:t>
      </w:r>
      <w:r w:rsidRPr="29F2F354">
        <w:rPr>
          <w:rFonts w:asciiTheme="minorHAnsi" w:eastAsia="Calibri" w:hAnsiTheme="minorHAnsi" w:cstheme="minorBidi"/>
        </w:rPr>
        <w:t xml:space="preserve"> extension</w:t>
      </w:r>
      <w:r w:rsidR="00513807" w:rsidRPr="29F2F354">
        <w:rPr>
          <w:rFonts w:asciiTheme="minorHAnsi" w:eastAsia="Calibri" w:hAnsiTheme="minorHAnsi" w:cstheme="minorBidi"/>
        </w:rPr>
        <w:t xml:space="preserve"> based on </w:t>
      </w:r>
      <w:r w:rsidR="00CC101F">
        <w:rPr>
          <w:rFonts w:asciiTheme="minorHAnsi" w:eastAsia="Calibri" w:hAnsiTheme="minorHAnsi" w:cstheme="minorBidi"/>
        </w:rPr>
        <w:t>Service Provider</w:t>
      </w:r>
      <w:r w:rsidR="00513807" w:rsidRPr="29F2F354">
        <w:rPr>
          <w:rFonts w:asciiTheme="minorHAnsi" w:eastAsia="Calibri" w:hAnsiTheme="minorHAnsi" w:cstheme="minorBidi"/>
        </w:rPr>
        <w:t>’s performance evaluation</w:t>
      </w:r>
      <w:r w:rsidRPr="29F2F354">
        <w:rPr>
          <w:rFonts w:asciiTheme="minorHAnsi" w:eastAsia="Calibri" w:hAnsiTheme="minorHAnsi" w:cstheme="minorBidi"/>
        </w:rPr>
        <w:t xml:space="preserve">) for </w:t>
      </w:r>
      <w:r w:rsidR="00DC297C">
        <w:rPr>
          <w:rFonts w:asciiTheme="minorHAnsi" w:eastAsia="Calibri" w:hAnsiTheme="minorHAnsi" w:cstheme="minorBidi"/>
        </w:rPr>
        <w:t xml:space="preserve">renting vehicles to </w:t>
      </w:r>
      <w:r w:rsidRPr="29F2F354">
        <w:rPr>
          <w:rFonts w:asciiTheme="minorHAnsi" w:eastAsia="Calibri" w:hAnsiTheme="minorHAnsi" w:cstheme="minorBidi"/>
        </w:rPr>
        <w:t xml:space="preserve">serve DRC’s </w:t>
      </w:r>
      <w:r w:rsidR="00C477E1">
        <w:rPr>
          <w:rFonts w:asciiTheme="minorHAnsi" w:eastAsia="Calibri" w:hAnsiTheme="minorHAnsi" w:cstheme="minorBidi"/>
        </w:rPr>
        <w:t xml:space="preserve">and partners </w:t>
      </w:r>
      <w:r w:rsidRPr="29F2F354">
        <w:rPr>
          <w:rFonts w:asciiTheme="minorHAnsi" w:eastAsia="Calibri" w:hAnsiTheme="minorHAnsi" w:cstheme="minorBidi"/>
        </w:rPr>
        <w:t xml:space="preserve">operations across various locations in </w:t>
      </w:r>
      <w:r w:rsidR="00513807" w:rsidRPr="29F2F354">
        <w:rPr>
          <w:rFonts w:asciiTheme="minorHAnsi" w:eastAsia="Calibri" w:hAnsiTheme="minorHAnsi" w:cstheme="minorBidi"/>
        </w:rPr>
        <w:t>Poland</w:t>
      </w:r>
      <w:r w:rsidRPr="29F2F354">
        <w:rPr>
          <w:rFonts w:asciiTheme="minorHAnsi" w:eastAsia="Calibri" w:hAnsiTheme="minorHAnsi" w:cstheme="minorBidi"/>
        </w:rPr>
        <w:t xml:space="preserve"> and be available to the renter 24 hours per day 7</w:t>
      </w:r>
      <w:r w:rsidR="00EE571C">
        <w:rPr>
          <w:rFonts w:asciiTheme="minorHAnsi" w:eastAsia="Calibri" w:hAnsiTheme="minorHAnsi" w:cstheme="minorBidi"/>
        </w:rPr>
        <w:t xml:space="preserve"> </w:t>
      </w:r>
      <w:r w:rsidRPr="29F2F354">
        <w:rPr>
          <w:rFonts w:asciiTheme="minorHAnsi" w:eastAsia="Calibri" w:hAnsiTheme="minorHAnsi" w:cstheme="minorBidi"/>
        </w:rPr>
        <w:t>days per week</w:t>
      </w:r>
      <w:r w:rsidR="007A5A37">
        <w:rPr>
          <w:rFonts w:asciiTheme="minorHAnsi" w:eastAsia="Calibri" w:hAnsiTheme="minorHAnsi" w:cstheme="minorBidi"/>
        </w:rPr>
        <w:t xml:space="preserve"> without a mileage limit</w:t>
      </w:r>
      <w:r w:rsidRPr="29F2F354">
        <w:rPr>
          <w:rFonts w:asciiTheme="minorHAnsi" w:eastAsia="Calibri" w:hAnsiTheme="minorHAnsi" w:cstheme="minorBidi"/>
        </w:rPr>
        <w:t>.</w:t>
      </w:r>
    </w:p>
    <w:p w14:paraId="2AAEA41C" w14:textId="77777777" w:rsidR="00244C0B" w:rsidRPr="00244C0B" w:rsidRDefault="00244C0B" w:rsidP="00244C0B">
      <w:pPr>
        <w:rPr>
          <w:rFonts w:asciiTheme="minorHAnsi" w:eastAsia="Calibri" w:hAnsiTheme="minorHAnsi" w:cstheme="minorHAnsi"/>
          <w:bCs/>
        </w:rPr>
      </w:pPr>
    </w:p>
    <w:p w14:paraId="4234530F" w14:textId="3EECE62E" w:rsidR="00244C0B" w:rsidRPr="00244C0B" w:rsidRDefault="00244C0B" w:rsidP="00244C0B">
      <w:pPr>
        <w:rPr>
          <w:rFonts w:asciiTheme="minorHAnsi" w:eastAsia="Calibri" w:hAnsiTheme="minorHAnsi" w:cstheme="minorHAnsi"/>
          <w:bCs/>
        </w:rPr>
      </w:pPr>
      <w:r w:rsidRPr="3E79EF78">
        <w:rPr>
          <w:rFonts w:asciiTheme="minorHAnsi" w:eastAsia="Calibri" w:hAnsiTheme="minorHAnsi" w:cstheme="minorBidi"/>
        </w:rPr>
        <w:t xml:space="preserve">DRC </w:t>
      </w:r>
      <w:r w:rsidR="00513807" w:rsidRPr="3E79EF78">
        <w:rPr>
          <w:rFonts w:asciiTheme="minorHAnsi" w:eastAsia="Calibri" w:hAnsiTheme="minorHAnsi" w:cstheme="minorBidi"/>
        </w:rPr>
        <w:t>Poland</w:t>
      </w:r>
      <w:r w:rsidRPr="3E79EF78">
        <w:rPr>
          <w:rFonts w:asciiTheme="minorHAnsi" w:eastAsia="Calibri" w:hAnsiTheme="minorHAnsi" w:cstheme="minorBidi"/>
        </w:rPr>
        <w:t xml:space="preserve"> will be seeking to rent </w:t>
      </w:r>
      <w:r w:rsidR="003A6FBB">
        <w:rPr>
          <w:rFonts w:asciiTheme="minorHAnsi" w:eastAsia="Calibri" w:hAnsiTheme="minorHAnsi" w:cstheme="minorBidi"/>
        </w:rPr>
        <w:t>up</w:t>
      </w:r>
      <w:r w:rsidRPr="3E79EF78">
        <w:rPr>
          <w:rFonts w:asciiTheme="minorHAnsi" w:eastAsia="Calibri" w:hAnsiTheme="minorHAnsi" w:cstheme="minorBidi"/>
        </w:rPr>
        <w:t xml:space="preserve"> to 15 vehicles of different types. </w:t>
      </w:r>
      <w:r w:rsidRPr="00244C0B">
        <w:rPr>
          <w:rFonts w:asciiTheme="minorHAnsi" w:eastAsia="Calibri" w:hAnsiTheme="minorHAnsi" w:cstheme="minorHAnsi"/>
          <w:bCs/>
        </w:rPr>
        <w:t>Please note the above quantiti</w:t>
      </w:r>
      <w:r w:rsidRPr="007E3833">
        <w:rPr>
          <w:rFonts w:asciiTheme="minorHAnsi" w:eastAsia="Calibri" w:hAnsiTheme="minorHAnsi" w:cstheme="minorHAnsi"/>
          <w:bCs/>
        </w:rPr>
        <w:t xml:space="preserve">es </w:t>
      </w:r>
      <w:r w:rsidRPr="00244C0B">
        <w:rPr>
          <w:rFonts w:asciiTheme="minorHAnsi" w:eastAsia="Calibri" w:hAnsiTheme="minorHAnsi" w:cstheme="minorHAnsi"/>
          <w:bCs/>
        </w:rPr>
        <w:t>are estimates only and are to aid the Bidder in the preparation of their bid. DRC</w:t>
      </w:r>
      <w:r w:rsidR="00220062">
        <w:rPr>
          <w:rFonts w:asciiTheme="minorHAnsi" w:eastAsia="Calibri" w:hAnsiTheme="minorHAnsi" w:cstheme="minorHAnsi"/>
          <w:bCs/>
        </w:rPr>
        <w:t xml:space="preserve"> and partners</w:t>
      </w:r>
      <w:r w:rsidRPr="00244C0B">
        <w:rPr>
          <w:rFonts w:asciiTheme="minorHAnsi" w:eastAsia="Calibri" w:hAnsiTheme="minorHAnsi" w:cstheme="minorHAnsi"/>
          <w:bCs/>
        </w:rPr>
        <w:t xml:space="preserve"> </w:t>
      </w:r>
      <w:r w:rsidR="00220062">
        <w:rPr>
          <w:rFonts w:asciiTheme="minorHAnsi" w:eastAsia="Calibri" w:hAnsiTheme="minorHAnsi" w:cstheme="minorHAnsi"/>
          <w:bCs/>
        </w:rPr>
        <w:t>are</w:t>
      </w:r>
      <w:r w:rsidRPr="00244C0B">
        <w:rPr>
          <w:rFonts w:asciiTheme="minorHAnsi" w:eastAsia="Calibri" w:hAnsiTheme="minorHAnsi" w:cstheme="minorHAnsi"/>
          <w:bCs/>
        </w:rPr>
        <w:t xml:space="preserve"> not committed to rent a fixed number of vehicles and the final number of vehicles rented may fall below or surpass those stated above. </w:t>
      </w:r>
    </w:p>
    <w:p w14:paraId="6C63515F" w14:textId="77777777" w:rsidR="00244C0B" w:rsidRPr="00244C0B" w:rsidRDefault="00244C0B" w:rsidP="00244C0B">
      <w:pPr>
        <w:rPr>
          <w:rFonts w:asciiTheme="minorHAnsi" w:eastAsia="Calibri" w:hAnsiTheme="minorHAnsi" w:cstheme="minorHAnsi"/>
          <w:bCs/>
        </w:rPr>
      </w:pPr>
    </w:p>
    <w:p w14:paraId="39358B12" w14:textId="671A4313" w:rsidR="00244C0B" w:rsidRPr="00244C0B" w:rsidRDefault="00244C0B" w:rsidP="00244C0B">
      <w:pPr>
        <w:rPr>
          <w:rFonts w:asciiTheme="minorHAnsi" w:eastAsia="Calibri" w:hAnsiTheme="minorHAnsi" w:cstheme="minorHAnsi"/>
          <w:bCs/>
        </w:rPr>
      </w:pPr>
      <w:r w:rsidRPr="00244C0B">
        <w:rPr>
          <w:rFonts w:asciiTheme="minorHAnsi" w:eastAsia="Calibri" w:hAnsiTheme="minorHAnsi" w:cstheme="minorHAnsi"/>
          <w:bCs/>
        </w:rPr>
        <w:t xml:space="preserve">This tender is </w:t>
      </w:r>
      <w:r w:rsidRPr="00B47F6B">
        <w:rPr>
          <w:rFonts w:asciiTheme="minorHAnsi" w:eastAsia="Calibri" w:hAnsiTheme="minorHAnsi" w:cstheme="minorHAnsi"/>
          <w:bCs/>
        </w:rPr>
        <w:t xml:space="preserve">divided into </w:t>
      </w:r>
      <w:r w:rsidR="00513807" w:rsidRPr="003A6FBB">
        <w:rPr>
          <w:rFonts w:asciiTheme="minorHAnsi" w:eastAsia="Calibri" w:hAnsiTheme="minorHAnsi" w:cstheme="minorHAnsi"/>
          <w:bCs/>
        </w:rPr>
        <w:t>2</w:t>
      </w:r>
      <w:r w:rsidRPr="003A6FBB">
        <w:rPr>
          <w:rFonts w:asciiTheme="minorHAnsi" w:eastAsia="Calibri" w:hAnsiTheme="minorHAnsi" w:cstheme="minorHAnsi"/>
          <w:bCs/>
        </w:rPr>
        <w:t xml:space="preserve"> lots.</w:t>
      </w:r>
      <w:r w:rsidR="00893982">
        <w:rPr>
          <w:rFonts w:asciiTheme="minorHAnsi" w:eastAsia="Calibri" w:hAnsiTheme="minorHAnsi" w:cstheme="minorHAnsi"/>
          <w:bCs/>
        </w:rPr>
        <w:t xml:space="preserve"> </w:t>
      </w:r>
      <w:r w:rsidR="00893982" w:rsidRPr="00893982">
        <w:rPr>
          <w:rFonts w:asciiTheme="minorHAnsi" w:eastAsia="Calibri" w:hAnsiTheme="minorHAnsi" w:cstheme="minorHAnsi"/>
          <w:bCs/>
        </w:rPr>
        <w:t xml:space="preserve">DRC may choose to split the contract award to more than one </w:t>
      </w:r>
      <w:r w:rsidR="00CC101F">
        <w:rPr>
          <w:rFonts w:asciiTheme="minorHAnsi" w:eastAsia="Calibri" w:hAnsiTheme="minorHAnsi" w:cstheme="minorHAnsi"/>
          <w:bCs/>
        </w:rPr>
        <w:t>Service Provider</w:t>
      </w:r>
      <w:r w:rsidR="00893982" w:rsidRPr="00893982">
        <w:rPr>
          <w:rFonts w:asciiTheme="minorHAnsi" w:eastAsia="Calibri" w:hAnsiTheme="minorHAnsi" w:cstheme="minorHAnsi"/>
          <w:bCs/>
        </w:rPr>
        <w:t>.</w:t>
      </w:r>
    </w:p>
    <w:p w14:paraId="3B4F15FD" w14:textId="77777777" w:rsidR="00BA4F41" w:rsidRDefault="00BA4F41" w:rsidP="00BA4F41">
      <w:pPr>
        <w:rPr>
          <w:rFonts w:asciiTheme="minorHAnsi" w:eastAsia="Calibri" w:hAnsiTheme="minorHAnsi" w:cstheme="minorHAnsi"/>
          <w:bCs/>
          <w:lang w:val="en-GB"/>
        </w:rPr>
      </w:pPr>
    </w:p>
    <w:p w14:paraId="367BB02C" w14:textId="02E23963" w:rsidR="00BA4F41" w:rsidRPr="00244C0B" w:rsidRDefault="003A6FBB" w:rsidP="00BA4F41">
      <w:pPr>
        <w:rPr>
          <w:rFonts w:asciiTheme="minorHAnsi" w:eastAsia="Calibri" w:hAnsiTheme="minorHAnsi" w:cstheme="minorHAnsi"/>
          <w:bCs/>
          <w:lang w:val="en-GB"/>
        </w:rPr>
      </w:pPr>
      <w:r>
        <w:rPr>
          <w:rFonts w:asciiTheme="minorHAnsi" w:eastAsia="Calibri" w:hAnsiTheme="minorHAnsi" w:cstheme="minorHAnsi"/>
          <w:bCs/>
          <w:lang w:val="en-GB"/>
        </w:rPr>
        <w:t xml:space="preserve">The </w:t>
      </w:r>
      <w:r w:rsidR="00262757">
        <w:rPr>
          <w:rFonts w:asciiTheme="minorHAnsi" w:eastAsia="Calibri" w:hAnsiTheme="minorHAnsi" w:cstheme="minorHAnsi"/>
          <w:bCs/>
          <w:lang w:val="en-GB"/>
        </w:rPr>
        <w:t>detailed</w:t>
      </w:r>
      <w:r w:rsidR="00BA4F41" w:rsidRPr="00244C0B">
        <w:rPr>
          <w:rFonts w:asciiTheme="minorHAnsi" w:eastAsia="Calibri" w:hAnsiTheme="minorHAnsi" w:cstheme="minorHAnsi"/>
          <w:bCs/>
          <w:lang w:val="en-GB"/>
        </w:rPr>
        <w:t xml:space="preserve"> requirements for each type of vehicles are provided in</w:t>
      </w:r>
      <w:r w:rsidR="00262757">
        <w:rPr>
          <w:rFonts w:asciiTheme="minorHAnsi" w:eastAsia="Calibri" w:hAnsiTheme="minorHAnsi" w:cstheme="minorHAnsi"/>
          <w:bCs/>
          <w:lang w:val="en-GB"/>
        </w:rPr>
        <w:t xml:space="preserve"> this</w:t>
      </w:r>
      <w:r w:rsidR="00BA4F41" w:rsidRPr="00244C0B">
        <w:rPr>
          <w:rFonts w:asciiTheme="minorHAnsi" w:eastAsia="Calibri" w:hAnsiTheme="minorHAnsi" w:cstheme="minorHAnsi"/>
          <w:bCs/>
          <w:lang w:val="en-GB"/>
        </w:rPr>
        <w:t xml:space="preserve"> Annex A.1</w:t>
      </w:r>
      <w:r w:rsidR="00262757">
        <w:rPr>
          <w:rFonts w:asciiTheme="minorHAnsi" w:eastAsia="Calibri" w:hAnsiTheme="minorHAnsi" w:cstheme="minorHAnsi"/>
          <w:bCs/>
          <w:lang w:val="en-GB"/>
        </w:rPr>
        <w:t xml:space="preserve"> below</w:t>
      </w:r>
      <w:r w:rsidR="00BA4F41" w:rsidRPr="00244C0B">
        <w:rPr>
          <w:rFonts w:asciiTheme="minorHAnsi" w:eastAsia="Calibri" w:hAnsiTheme="minorHAnsi" w:cstheme="minorHAnsi"/>
          <w:bCs/>
          <w:lang w:val="en-GB"/>
        </w:rPr>
        <w:t xml:space="preserve">. The suggested models are not definitive and is meant to be a guide only, Bidders are welcome to provide alternative models. </w:t>
      </w:r>
    </w:p>
    <w:p w14:paraId="5624F832" w14:textId="77777777" w:rsidR="00244C0B" w:rsidRPr="00244C0B" w:rsidRDefault="00244C0B" w:rsidP="00244C0B">
      <w:pPr>
        <w:rPr>
          <w:rFonts w:asciiTheme="minorHAnsi" w:eastAsia="Calibri" w:hAnsiTheme="minorHAnsi" w:cstheme="minorHAnsi"/>
          <w:bCs/>
        </w:rPr>
      </w:pPr>
    </w:p>
    <w:p w14:paraId="63527B04" w14:textId="77777777" w:rsidR="00244C0B" w:rsidRPr="00244C0B" w:rsidRDefault="00EB63DA" w:rsidP="00244C0B">
      <w:pPr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</w:rPr>
        <w:t xml:space="preserve">General </w:t>
      </w:r>
      <w:r w:rsidR="00244C0B" w:rsidRPr="00244C0B">
        <w:rPr>
          <w:rFonts w:asciiTheme="minorHAnsi" w:eastAsia="Calibri" w:hAnsiTheme="minorHAnsi" w:cstheme="minorHAnsi"/>
          <w:b/>
        </w:rPr>
        <w:t>Requirements:</w:t>
      </w:r>
    </w:p>
    <w:p w14:paraId="6E463506" w14:textId="77777777" w:rsidR="00244C0B" w:rsidRPr="00244C0B" w:rsidRDefault="00244C0B" w:rsidP="00244C0B">
      <w:pPr>
        <w:rPr>
          <w:rFonts w:asciiTheme="minorHAnsi" w:eastAsia="Calibr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"/>
        <w:gridCol w:w="6900"/>
        <w:gridCol w:w="2500"/>
        <w:gridCol w:w="2705"/>
      </w:tblGrid>
      <w:tr w:rsidR="00BA4F41" w:rsidRPr="00BA4F41" w14:paraId="26AE228E" w14:textId="77777777" w:rsidTr="3E79EF78">
        <w:trPr>
          <w:trHeight w:val="436"/>
        </w:trPr>
        <w:tc>
          <w:tcPr>
            <w:tcW w:w="580" w:type="dxa"/>
            <w:shd w:val="clear" w:color="auto" w:fill="D9D9D9" w:themeFill="background1" w:themeFillShade="D9"/>
            <w:noWrap/>
            <w:vAlign w:val="center"/>
            <w:hideMark/>
          </w:tcPr>
          <w:p w14:paraId="729CD9B6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BA4F41">
              <w:rPr>
                <w:rFonts w:asciiTheme="minorHAnsi" w:eastAsia="Calibri" w:hAnsiTheme="minorHAnsi" w:cstheme="minorHAnsi"/>
                <w:b/>
                <w:bCs/>
              </w:rPr>
              <w:t>1</w:t>
            </w:r>
          </w:p>
        </w:tc>
        <w:tc>
          <w:tcPr>
            <w:tcW w:w="6900" w:type="dxa"/>
            <w:shd w:val="clear" w:color="auto" w:fill="D9D9D9" w:themeFill="background1" w:themeFillShade="D9"/>
            <w:noWrap/>
            <w:vAlign w:val="center"/>
            <w:hideMark/>
          </w:tcPr>
          <w:p w14:paraId="06591CF9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BA4F41">
              <w:rPr>
                <w:rFonts w:asciiTheme="minorHAnsi" w:eastAsia="Calibri" w:hAnsiTheme="minorHAnsi" w:cstheme="minorHAnsi"/>
                <w:b/>
                <w:bCs/>
              </w:rPr>
              <w:t>General Requirements</w:t>
            </w:r>
          </w:p>
        </w:tc>
        <w:tc>
          <w:tcPr>
            <w:tcW w:w="2500" w:type="dxa"/>
            <w:shd w:val="clear" w:color="auto" w:fill="D9D9D9" w:themeFill="background1" w:themeFillShade="D9"/>
            <w:noWrap/>
            <w:vAlign w:val="center"/>
            <w:hideMark/>
          </w:tcPr>
          <w:p w14:paraId="23B927B1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BA4F41">
              <w:rPr>
                <w:rFonts w:asciiTheme="minorHAnsi" w:eastAsia="Calibri" w:hAnsiTheme="minorHAnsi" w:cstheme="minorHAnsi"/>
                <w:b/>
                <w:bCs/>
              </w:rPr>
              <w:t>Please indicate YES or NO</w:t>
            </w:r>
          </w:p>
        </w:tc>
        <w:tc>
          <w:tcPr>
            <w:tcW w:w="2705" w:type="dxa"/>
            <w:shd w:val="clear" w:color="auto" w:fill="D9D9D9" w:themeFill="background1" w:themeFillShade="D9"/>
            <w:noWrap/>
            <w:vAlign w:val="center"/>
            <w:hideMark/>
          </w:tcPr>
          <w:p w14:paraId="113483BA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BA4F41">
              <w:rPr>
                <w:rFonts w:asciiTheme="minorHAnsi" w:eastAsia="Calibri" w:hAnsiTheme="minorHAnsi" w:cstheme="minorHAnsi"/>
                <w:b/>
                <w:bCs/>
              </w:rPr>
              <w:t>Remarks</w:t>
            </w:r>
          </w:p>
        </w:tc>
      </w:tr>
      <w:tr w:rsidR="00BA4F41" w:rsidRPr="00BA4F41" w14:paraId="6D675BAE" w14:textId="77777777" w:rsidTr="3E79EF78">
        <w:trPr>
          <w:trHeight w:val="855"/>
        </w:trPr>
        <w:tc>
          <w:tcPr>
            <w:tcW w:w="580" w:type="dxa"/>
            <w:noWrap/>
            <w:vAlign w:val="center"/>
            <w:hideMark/>
          </w:tcPr>
          <w:p w14:paraId="01706CF8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1.1</w:t>
            </w:r>
          </w:p>
        </w:tc>
        <w:tc>
          <w:tcPr>
            <w:tcW w:w="6900" w:type="dxa"/>
            <w:vAlign w:val="center"/>
            <w:hideMark/>
          </w:tcPr>
          <w:p w14:paraId="51110F3B" w14:textId="77777777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>All vehicles should be equiped with a GPS systems accessed and controlled by DRC.</w:t>
            </w:r>
          </w:p>
        </w:tc>
        <w:tc>
          <w:tcPr>
            <w:tcW w:w="2500" w:type="dxa"/>
            <w:noWrap/>
            <w:vAlign w:val="center"/>
          </w:tcPr>
          <w:p w14:paraId="16821990" w14:textId="42E1FE5B" w:rsidR="00BA4F41" w:rsidRPr="00BA4F41" w:rsidRDefault="00BA4F41" w:rsidP="3E79EF78">
            <w:pPr>
              <w:jc w:val="center"/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705" w:type="dxa"/>
            <w:noWrap/>
            <w:hideMark/>
          </w:tcPr>
          <w:p w14:paraId="181B6110" w14:textId="3209E3AA" w:rsidR="00BA4F41" w:rsidRPr="00BA4F41" w:rsidRDefault="00BA4F41" w:rsidP="00620CB3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5D0CA12E" w14:textId="77777777" w:rsidTr="3E79EF78">
        <w:trPr>
          <w:trHeight w:val="855"/>
        </w:trPr>
        <w:tc>
          <w:tcPr>
            <w:tcW w:w="580" w:type="dxa"/>
            <w:noWrap/>
            <w:vAlign w:val="center"/>
            <w:hideMark/>
          </w:tcPr>
          <w:p w14:paraId="31351D3F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1.2</w:t>
            </w:r>
          </w:p>
        </w:tc>
        <w:tc>
          <w:tcPr>
            <w:tcW w:w="6900" w:type="dxa"/>
            <w:vAlign w:val="center"/>
            <w:hideMark/>
          </w:tcPr>
          <w:p w14:paraId="5DAFB740" w14:textId="5D74057C" w:rsidR="00BA4F41" w:rsidRPr="00BA4F41" w:rsidRDefault="00BA4F41" w:rsidP="3A1105DD">
            <w:pPr>
              <w:rPr>
                <w:rFonts w:asciiTheme="minorHAnsi" w:eastAsia="Calibri" w:hAnsiTheme="minorHAnsi" w:cstheme="minorBidi"/>
              </w:rPr>
            </w:pPr>
            <w:r w:rsidRPr="3A1105DD">
              <w:rPr>
                <w:rFonts w:asciiTheme="minorHAnsi" w:eastAsia="Calibri" w:hAnsiTheme="minorHAnsi" w:cstheme="minorBidi"/>
                <w:lang w:val="nb-NO"/>
              </w:rPr>
              <w:t xml:space="preserve">The </w:t>
            </w:r>
            <w:r w:rsidR="00C44134">
              <w:rPr>
                <w:rFonts w:asciiTheme="minorHAnsi" w:eastAsia="Calibri" w:hAnsiTheme="minorHAnsi" w:cstheme="minorBidi"/>
                <w:lang w:val="nb-NO"/>
              </w:rPr>
              <w:t>S</w:t>
            </w:r>
            <w:r w:rsidRPr="3A1105DD">
              <w:rPr>
                <w:rFonts w:asciiTheme="minorHAnsi" w:eastAsia="Calibri" w:hAnsiTheme="minorHAnsi" w:cstheme="minorBidi"/>
                <w:lang w:val="nb-NO"/>
              </w:rPr>
              <w:t xml:space="preserve">ervice </w:t>
            </w:r>
            <w:r w:rsidR="00C44134">
              <w:rPr>
                <w:rFonts w:asciiTheme="minorHAnsi" w:eastAsia="Calibri" w:hAnsiTheme="minorHAnsi" w:cstheme="minorBidi"/>
                <w:lang w:val="nb-NO"/>
              </w:rPr>
              <w:t>P</w:t>
            </w:r>
            <w:r w:rsidRPr="3A1105DD">
              <w:rPr>
                <w:rFonts w:asciiTheme="minorHAnsi" w:eastAsia="Calibri" w:hAnsiTheme="minorHAnsi" w:cstheme="minorBidi"/>
                <w:lang w:val="nb-NO"/>
              </w:rPr>
              <w:t>rovider guarantees to do all the routine services and maintenances without any extra cost including but not limited to all fluids, windows wipers,</w:t>
            </w:r>
            <w:r w:rsidR="008C6B69" w:rsidRPr="3A1105DD">
              <w:rPr>
                <w:rFonts w:asciiTheme="minorHAnsi" w:eastAsia="Calibri" w:hAnsiTheme="minorHAnsi" w:cstheme="minorBidi"/>
                <w:lang w:val="nb-NO"/>
              </w:rPr>
              <w:t xml:space="preserve"> regular</w:t>
            </w:r>
            <w:r w:rsidRPr="3A1105DD">
              <w:rPr>
                <w:rFonts w:asciiTheme="minorHAnsi" w:eastAsia="Calibri" w:hAnsiTheme="minorHAnsi" w:cstheme="minorBidi"/>
                <w:lang w:val="nb-NO"/>
              </w:rPr>
              <w:t xml:space="preserve"> </w:t>
            </w:r>
            <w:r w:rsidR="588C39CC" w:rsidRPr="3A1105DD">
              <w:rPr>
                <w:rFonts w:asciiTheme="minorHAnsi" w:eastAsia="Calibri" w:hAnsiTheme="minorHAnsi" w:cstheme="minorBidi"/>
                <w:lang w:val="nb-NO"/>
              </w:rPr>
              <w:t>changing</w:t>
            </w:r>
            <w:r w:rsidR="008C6B69" w:rsidRPr="3A1105DD">
              <w:rPr>
                <w:rFonts w:asciiTheme="minorHAnsi" w:eastAsia="Calibri" w:hAnsiTheme="minorHAnsi" w:cstheme="minorBidi"/>
                <w:lang w:val="nb-NO"/>
              </w:rPr>
              <w:t xml:space="preserve"> season</w:t>
            </w:r>
            <w:r w:rsidR="588C39CC" w:rsidRPr="3A1105DD">
              <w:rPr>
                <w:rFonts w:asciiTheme="minorHAnsi" w:eastAsia="Calibri" w:hAnsiTheme="minorHAnsi" w:cstheme="minorBidi"/>
                <w:lang w:val="nb-NO"/>
              </w:rPr>
              <w:t xml:space="preserve"> tires, changing </w:t>
            </w:r>
            <w:r w:rsidRPr="3A1105DD">
              <w:rPr>
                <w:rFonts w:asciiTheme="minorHAnsi" w:eastAsia="Calibri" w:hAnsiTheme="minorHAnsi" w:cstheme="minorBidi"/>
                <w:lang w:val="nb-NO"/>
              </w:rPr>
              <w:t xml:space="preserve">worn out tires, faulty or burnt out headlights, lights signals. </w:t>
            </w:r>
          </w:p>
        </w:tc>
        <w:tc>
          <w:tcPr>
            <w:tcW w:w="2500" w:type="dxa"/>
            <w:noWrap/>
            <w:vAlign w:val="center"/>
          </w:tcPr>
          <w:p w14:paraId="39160963" w14:textId="102FD32B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1D72ED77" w14:textId="07865BF4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BA4F41" w:rsidRPr="00BA4F41" w14:paraId="2C08C13A" w14:textId="77777777" w:rsidTr="3E79EF78">
        <w:trPr>
          <w:trHeight w:val="855"/>
        </w:trPr>
        <w:tc>
          <w:tcPr>
            <w:tcW w:w="580" w:type="dxa"/>
            <w:noWrap/>
            <w:vAlign w:val="center"/>
            <w:hideMark/>
          </w:tcPr>
          <w:p w14:paraId="48904F55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1.3</w:t>
            </w:r>
          </w:p>
        </w:tc>
        <w:tc>
          <w:tcPr>
            <w:tcW w:w="6900" w:type="dxa"/>
            <w:vAlign w:val="center"/>
            <w:hideMark/>
          </w:tcPr>
          <w:p w14:paraId="63403FC0" w14:textId="74137665" w:rsidR="00BA4F41" w:rsidRPr="00BA4F41" w:rsidRDefault="00BA4F41" w:rsidP="00354721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 xml:space="preserve">In case of breakdowns or routine services the Service Provider </w:t>
            </w:r>
            <w:r w:rsidR="00354721">
              <w:rPr>
                <w:rFonts w:asciiTheme="minorHAnsi" w:eastAsia="Calibri" w:hAnsiTheme="minorHAnsi" w:cstheme="minorHAnsi"/>
                <w:bCs/>
                <w:lang w:val="nb-NO"/>
              </w:rPr>
              <w:t>will</w:t>
            </w: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 xml:space="preserve"> </w:t>
            </w:r>
            <w:r w:rsidR="00F20EB0">
              <w:rPr>
                <w:rFonts w:asciiTheme="minorHAnsi" w:eastAsia="Calibri" w:hAnsiTheme="minorHAnsi" w:cstheme="minorHAnsi"/>
                <w:bCs/>
                <w:lang w:val="nb-NO"/>
              </w:rPr>
              <w:t>replace the</w:t>
            </w: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 xml:space="preserve"> vehicle immediately (within 2-4 hours)</w:t>
            </w:r>
            <w:r w:rsidR="008C6B69">
              <w:rPr>
                <w:rFonts w:asciiTheme="minorHAnsi" w:eastAsia="Calibri" w:hAnsiTheme="minorHAnsi" w:cstheme="minorHAnsi"/>
                <w:bCs/>
                <w:lang w:val="nb-NO"/>
              </w:rPr>
              <w:t xml:space="preserve"> with no additional cost involvment from side of DRC</w:t>
            </w: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 xml:space="preserve">. </w:t>
            </w:r>
          </w:p>
        </w:tc>
        <w:tc>
          <w:tcPr>
            <w:tcW w:w="2500" w:type="dxa"/>
            <w:noWrap/>
            <w:vAlign w:val="center"/>
          </w:tcPr>
          <w:p w14:paraId="32DA9AB8" w14:textId="15C4E247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076E42E3" w14:textId="3F5BEC8E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BA4F41" w:rsidRPr="00BA4F41" w14:paraId="5860FE08" w14:textId="77777777" w:rsidTr="3E79EF78">
        <w:trPr>
          <w:trHeight w:val="855"/>
        </w:trPr>
        <w:tc>
          <w:tcPr>
            <w:tcW w:w="580" w:type="dxa"/>
            <w:noWrap/>
            <w:vAlign w:val="center"/>
            <w:hideMark/>
          </w:tcPr>
          <w:p w14:paraId="66E9A1D7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1.4</w:t>
            </w:r>
          </w:p>
        </w:tc>
        <w:tc>
          <w:tcPr>
            <w:tcW w:w="6900" w:type="dxa"/>
            <w:vAlign w:val="center"/>
            <w:hideMark/>
          </w:tcPr>
          <w:p w14:paraId="2BF291CB" w14:textId="7B653E3B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>All vehic</w:t>
            </w:r>
            <w:r w:rsidR="00620CB3">
              <w:rPr>
                <w:rFonts w:asciiTheme="minorHAnsi" w:eastAsia="Calibri" w:hAnsiTheme="minorHAnsi" w:cstheme="minorHAnsi"/>
                <w:bCs/>
                <w:lang w:val="nb-NO"/>
              </w:rPr>
              <w:t xml:space="preserve">les to have roadside assitance (customer representative or call center) </w:t>
            </w: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 xml:space="preserve">throughout </w:t>
            </w:r>
            <w:r w:rsidR="00F20EB0">
              <w:rPr>
                <w:rFonts w:asciiTheme="minorHAnsi" w:eastAsia="Calibri" w:hAnsiTheme="minorHAnsi" w:cstheme="minorHAnsi"/>
                <w:bCs/>
                <w:lang w:val="nb-NO"/>
              </w:rPr>
              <w:t>Poland</w:t>
            </w:r>
            <w:r w:rsidRPr="00BA4F41">
              <w:rPr>
                <w:rFonts w:asciiTheme="minorHAnsi" w:eastAsia="Calibri" w:hAnsiTheme="minorHAnsi" w:cstheme="minorHAnsi"/>
                <w:bCs/>
                <w:lang w:val="nb-NO"/>
              </w:rPr>
              <w:t>.</w:t>
            </w:r>
          </w:p>
        </w:tc>
        <w:tc>
          <w:tcPr>
            <w:tcW w:w="2500" w:type="dxa"/>
            <w:noWrap/>
            <w:vAlign w:val="center"/>
          </w:tcPr>
          <w:p w14:paraId="13CFE6AD" w14:textId="3D298679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29D12ABB" w14:textId="6682B4B8" w:rsidR="00BA4F41" w:rsidRPr="00BA4F41" w:rsidRDefault="00BA4F41" w:rsidP="00620CB3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581EF716" w14:textId="77777777" w:rsidTr="3E79EF78">
        <w:trPr>
          <w:trHeight w:val="855"/>
        </w:trPr>
        <w:tc>
          <w:tcPr>
            <w:tcW w:w="580" w:type="dxa"/>
            <w:noWrap/>
            <w:vAlign w:val="center"/>
            <w:hideMark/>
          </w:tcPr>
          <w:p w14:paraId="1BFE584B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lastRenderedPageBreak/>
              <w:t>1.5</w:t>
            </w:r>
          </w:p>
        </w:tc>
        <w:tc>
          <w:tcPr>
            <w:tcW w:w="6900" w:type="dxa"/>
            <w:vAlign w:val="center"/>
            <w:hideMark/>
          </w:tcPr>
          <w:p w14:paraId="078DF17E" w14:textId="72C32132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 xml:space="preserve">All vehicles/vans have to be in light color such as </w:t>
            </w:r>
            <w:r w:rsidR="00262757" w:rsidRPr="00BA4F41">
              <w:rPr>
                <w:rFonts w:asciiTheme="minorHAnsi" w:eastAsia="Calibri" w:hAnsiTheme="minorHAnsi" w:cstheme="minorHAnsi"/>
                <w:bCs/>
              </w:rPr>
              <w:t>white grey</w:t>
            </w:r>
            <w:r w:rsidRPr="00BA4F41">
              <w:rPr>
                <w:rFonts w:asciiTheme="minorHAnsi" w:eastAsia="Calibri" w:hAnsiTheme="minorHAnsi" w:cstheme="minorHAnsi"/>
                <w:bCs/>
              </w:rPr>
              <w:t xml:space="preserve"> (black or dark colored vehicle will not be accepted);</w:t>
            </w:r>
          </w:p>
        </w:tc>
        <w:tc>
          <w:tcPr>
            <w:tcW w:w="2500" w:type="dxa"/>
            <w:noWrap/>
            <w:vAlign w:val="center"/>
          </w:tcPr>
          <w:p w14:paraId="6B7623BF" w14:textId="7D18B123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2E464056" w14:textId="01373C5F" w:rsidR="00BA4F41" w:rsidRPr="00BA4F41" w:rsidRDefault="00BA4F41" w:rsidP="007E3833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6D38C4EE" w14:textId="77777777" w:rsidTr="3E79EF78">
        <w:trPr>
          <w:trHeight w:val="517"/>
        </w:trPr>
        <w:tc>
          <w:tcPr>
            <w:tcW w:w="580" w:type="dxa"/>
            <w:noWrap/>
            <w:vAlign w:val="center"/>
            <w:hideMark/>
          </w:tcPr>
          <w:p w14:paraId="36F9EAA6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1.6</w:t>
            </w:r>
          </w:p>
        </w:tc>
        <w:tc>
          <w:tcPr>
            <w:tcW w:w="6900" w:type="dxa"/>
            <w:vAlign w:val="center"/>
            <w:hideMark/>
          </w:tcPr>
          <w:p w14:paraId="2CABAC1C" w14:textId="414F0AE2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 xml:space="preserve">Each vehicle </w:t>
            </w:r>
            <w:r w:rsidR="00262757" w:rsidRPr="00BA4F41">
              <w:rPr>
                <w:rFonts w:asciiTheme="minorHAnsi" w:eastAsia="Calibri" w:hAnsiTheme="minorHAnsi" w:cstheme="minorHAnsi"/>
                <w:bCs/>
              </w:rPr>
              <w:t>has</w:t>
            </w:r>
            <w:r w:rsidRPr="00BA4F41">
              <w:rPr>
                <w:rFonts w:asciiTheme="minorHAnsi" w:eastAsia="Calibri" w:hAnsiTheme="minorHAnsi" w:cstheme="minorHAnsi"/>
                <w:bCs/>
              </w:rPr>
              <w:t xml:space="preserve"> to be in basic seen, no customization is accepted;</w:t>
            </w:r>
          </w:p>
        </w:tc>
        <w:tc>
          <w:tcPr>
            <w:tcW w:w="2500" w:type="dxa"/>
            <w:noWrap/>
            <w:vAlign w:val="center"/>
          </w:tcPr>
          <w:p w14:paraId="50F684CA" w14:textId="37507C1C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1C511253" w14:textId="77777777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764C8729" w14:textId="77777777" w:rsidTr="3E79EF78">
        <w:trPr>
          <w:trHeight w:val="855"/>
        </w:trPr>
        <w:tc>
          <w:tcPr>
            <w:tcW w:w="580" w:type="dxa"/>
            <w:noWrap/>
            <w:vAlign w:val="center"/>
            <w:hideMark/>
          </w:tcPr>
          <w:p w14:paraId="35E7C2F1" w14:textId="77777777" w:rsidR="00BA4F41" w:rsidRPr="00BA4F41" w:rsidRDefault="00BA4F41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1.7</w:t>
            </w:r>
          </w:p>
        </w:tc>
        <w:tc>
          <w:tcPr>
            <w:tcW w:w="6900" w:type="dxa"/>
            <w:vAlign w:val="center"/>
            <w:hideMark/>
          </w:tcPr>
          <w:p w14:paraId="172E615C" w14:textId="7C67C58B" w:rsidR="00BA4F41" w:rsidRPr="00BA4F41" w:rsidRDefault="003E7E20" w:rsidP="001B271A">
            <w:pPr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 xml:space="preserve">The </w:t>
            </w:r>
            <w:r w:rsidR="00164AAB">
              <w:rPr>
                <w:rFonts w:asciiTheme="minorHAnsi" w:eastAsia="Calibri" w:hAnsiTheme="minorHAnsi" w:cstheme="minorHAnsi"/>
                <w:bCs/>
              </w:rPr>
              <w:t>S</w:t>
            </w:r>
            <w:r>
              <w:rPr>
                <w:rFonts w:asciiTheme="minorHAnsi" w:eastAsia="Calibri" w:hAnsiTheme="minorHAnsi" w:cstheme="minorHAnsi"/>
                <w:bCs/>
              </w:rPr>
              <w:t xml:space="preserve">ervice </w:t>
            </w:r>
            <w:r w:rsidR="00164AAB">
              <w:rPr>
                <w:rFonts w:asciiTheme="minorHAnsi" w:eastAsia="Calibri" w:hAnsiTheme="minorHAnsi" w:cstheme="minorHAnsi"/>
                <w:bCs/>
              </w:rPr>
              <w:t>P</w:t>
            </w:r>
            <w:r>
              <w:rPr>
                <w:rFonts w:asciiTheme="minorHAnsi" w:eastAsia="Calibri" w:hAnsiTheme="minorHAnsi" w:cstheme="minorHAnsi"/>
                <w:bCs/>
              </w:rPr>
              <w:t xml:space="preserve">rovider </w:t>
            </w:r>
            <w:r w:rsidR="00BA4F41" w:rsidRPr="00BA4F41">
              <w:rPr>
                <w:rFonts w:asciiTheme="minorHAnsi" w:eastAsia="Calibri" w:hAnsiTheme="minorHAnsi" w:cstheme="minorHAnsi"/>
                <w:bCs/>
              </w:rPr>
              <w:t>has to provide vehicles in clean outseen must be in good shape and in a safe mechanical operating condition.</w:t>
            </w:r>
          </w:p>
        </w:tc>
        <w:tc>
          <w:tcPr>
            <w:tcW w:w="2500" w:type="dxa"/>
            <w:noWrap/>
            <w:vAlign w:val="center"/>
          </w:tcPr>
          <w:p w14:paraId="6959B6AC" w14:textId="25B60355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31C1E3CA" w14:textId="3F13B70B" w:rsidR="00BA4F41" w:rsidRPr="00BA4F41" w:rsidRDefault="00BA4F41" w:rsidP="007E3833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4D4A1D" w:rsidRPr="00BA4F41" w14:paraId="5DFFFB10" w14:textId="77777777" w:rsidTr="3E79EF78">
        <w:trPr>
          <w:trHeight w:val="855"/>
        </w:trPr>
        <w:tc>
          <w:tcPr>
            <w:tcW w:w="580" w:type="dxa"/>
            <w:noWrap/>
            <w:vAlign w:val="center"/>
          </w:tcPr>
          <w:p w14:paraId="49D2A861" w14:textId="69B5E414" w:rsidR="004D4A1D" w:rsidRPr="00BA4F41" w:rsidRDefault="00442044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1.</w:t>
            </w:r>
            <w:r w:rsidR="00F20EB0">
              <w:rPr>
                <w:rFonts w:asciiTheme="minorHAnsi" w:eastAsia="Calibri" w:hAnsiTheme="minorHAnsi" w:cstheme="minorHAnsi"/>
                <w:bCs/>
              </w:rPr>
              <w:t>8</w:t>
            </w:r>
          </w:p>
        </w:tc>
        <w:tc>
          <w:tcPr>
            <w:tcW w:w="6900" w:type="dxa"/>
            <w:vAlign w:val="center"/>
          </w:tcPr>
          <w:p w14:paraId="3192623D" w14:textId="613C02FC" w:rsidR="004D4A1D" w:rsidRDefault="00F20EB0" w:rsidP="00977933">
            <w:pPr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Tolls</w:t>
            </w:r>
            <w:r w:rsidR="004D4A1D">
              <w:rPr>
                <w:rFonts w:asciiTheme="minorHAnsi" w:eastAsia="Calibri" w:hAnsiTheme="minorHAnsi" w:cstheme="minorHAnsi"/>
                <w:bCs/>
              </w:rPr>
              <w:t xml:space="preserve"> and traffic fines should be paid by the service provider within the </w:t>
            </w:r>
            <w:r w:rsidR="00977933">
              <w:rPr>
                <w:rFonts w:asciiTheme="minorHAnsi" w:eastAsia="Calibri" w:hAnsiTheme="minorHAnsi" w:cstheme="minorHAnsi"/>
                <w:bCs/>
              </w:rPr>
              <w:t xml:space="preserve">early-payment discount period </w:t>
            </w:r>
            <w:r w:rsidR="004D4A1D">
              <w:rPr>
                <w:rFonts w:asciiTheme="minorHAnsi" w:eastAsia="Calibri" w:hAnsiTheme="minorHAnsi" w:cstheme="minorHAnsi"/>
                <w:bCs/>
              </w:rPr>
              <w:t xml:space="preserve">and </w:t>
            </w:r>
            <w:r w:rsidR="00977933">
              <w:rPr>
                <w:rFonts w:asciiTheme="minorHAnsi" w:eastAsia="Calibri" w:hAnsiTheme="minorHAnsi" w:cstheme="minorHAnsi"/>
                <w:bCs/>
              </w:rPr>
              <w:t>reimbursement invoice should be sent to DRC to pay.</w:t>
            </w:r>
          </w:p>
        </w:tc>
        <w:tc>
          <w:tcPr>
            <w:tcW w:w="2500" w:type="dxa"/>
            <w:noWrap/>
            <w:vAlign w:val="center"/>
          </w:tcPr>
          <w:p w14:paraId="57CF7F32" w14:textId="76DA7467" w:rsidR="004D4A1D" w:rsidRDefault="004D4A1D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4E4F947A" w14:textId="77777777" w:rsidR="004D4A1D" w:rsidRPr="00BA4F41" w:rsidRDefault="004D4A1D" w:rsidP="007E3833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010469" w:rsidRPr="00BA4F41" w14:paraId="5BEE1B43" w14:textId="77777777" w:rsidTr="3E79EF78">
        <w:trPr>
          <w:trHeight w:val="855"/>
        </w:trPr>
        <w:tc>
          <w:tcPr>
            <w:tcW w:w="580" w:type="dxa"/>
            <w:noWrap/>
            <w:vAlign w:val="center"/>
          </w:tcPr>
          <w:p w14:paraId="6FA71E66" w14:textId="5E18B1E9" w:rsidR="00010469" w:rsidRDefault="00010469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1.9</w:t>
            </w:r>
          </w:p>
        </w:tc>
        <w:tc>
          <w:tcPr>
            <w:tcW w:w="6900" w:type="dxa"/>
            <w:vAlign w:val="center"/>
          </w:tcPr>
          <w:p w14:paraId="79461780" w14:textId="2B112B83" w:rsidR="00010469" w:rsidRDefault="005915D4" w:rsidP="00977933">
            <w:pPr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 xml:space="preserve">All vehicles must </w:t>
            </w:r>
            <w:r w:rsidR="008E05B0">
              <w:rPr>
                <w:rFonts w:asciiTheme="minorHAnsi" w:eastAsia="Calibri" w:hAnsiTheme="minorHAnsi" w:cstheme="minorHAnsi"/>
                <w:bCs/>
              </w:rPr>
              <w:t>be</w:t>
            </w:r>
            <w:r>
              <w:rPr>
                <w:rFonts w:asciiTheme="minorHAnsi" w:eastAsia="Calibri" w:hAnsiTheme="minorHAnsi" w:cstheme="minorHAnsi"/>
                <w:bCs/>
              </w:rPr>
              <w:t xml:space="preserve"> </w:t>
            </w:r>
            <w:r w:rsidR="00A95254">
              <w:rPr>
                <w:rFonts w:asciiTheme="minorHAnsi" w:eastAsia="Calibri" w:hAnsiTheme="minorHAnsi" w:cstheme="minorHAnsi"/>
                <w:bCs/>
              </w:rPr>
              <w:t>accompanied</w:t>
            </w:r>
            <w:r w:rsidR="0067041C">
              <w:rPr>
                <w:rFonts w:asciiTheme="minorHAnsi" w:eastAsia="Calibri" w:hAnsiTheme="minorHAnsi" w:cstheme="minorHAnsi"/>
                <w:bCs/>
              </w:rPr>
              <w:t xml:space="preserve"> with</w:t>
            </w:r>
            <w:r>
              <w:rPr>
                <w:rFonts w:asciiTheme="minorHAnsi" w:eastAsia="Calibri" w:hAnsiTheme="minorHAnsi" w:cstheme="minorHAnsi"/>
                <w:bCs/>
              </w:rPr>
              <w:t xml:space="preserve"> </w:t>
            </w:r>
            <w:r w:rsidR="00A95254">
              <w:rPr>
                <w:rFonts w:asciiTheme="minorHAnsi" w:eastAsia="Calibri" w:hAnsiTheme="minorHAnsi" w:cstheme="minorHAnsi"/>
                <w:bCs/>
              </w:rPr>
              <w:t xml:space="preserve">fuel card. Fuel consumption </w:t>
            </w:r>
            <w:r w:rsidR="00625146">
              <w:rPr>
                <w:rFonts w:asciiTheme="minorHAnsi" w:eastAsia="Calibri" w:hAnsiTheme="minorHAnsi" w:cstheme="minorHAnsi"/>
                <w:bCs/>
              </w:rPr>
              <w:t>will be paid on monthly basis to the Service Provider</w:t>
            </w:r>
            <w:r w:rsidR="00275143">
              <w:rPr>
                <w:rFonts w:asciiTheme="minorHAnsi" w:eastAsia="Calibri" w:hAnsiTheme="minorHAnsi" w:cstheme="minorHAnsi"/>
                <w:bCs/>
              </w:rPr>
              <w:t xml:space="preserve"> and reimbursement invoice should be sent to DRC to pay</w:t>
            </w:r>
            <w:r w:rsidR="0067041C">
              <w:rPr>
                <w:rFonts w:asciiTheme="minorHAnsi" w:eastAsia="Calibri" w:hAnsiTheme="minorHAnsi" w:cstheme="minorHAnsi"/>
                <w:bCs/>
              </w:rPr>
              <w:t>.</w:t>
            </w:r>
          </w:p>
        </w:tc>
        <w:tc>
          <w:tcPr>
            <w:tcW w:w="2500" w:type="dxa"/>
            <w:noWrap/>
            <w:vAlign w:val="center"/>
          </w:tcPr>
          <w:p w14:paraId="110091CC" w14:textId="77777777" w:rsidR="00010469" w:rsidRDefault="00010469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5DE6022B" w14:textId="77777777" w:rsidR="00010469" w:rsidRPr="00BA4F41" w:rsidRDefault="00010469" w:rsidP="007E3833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264A60" w:rsidRPr="00BA4F41" w14:paraId="610A0316" w14:textId="77777777" w:rsidTr="3E79EF78">
        <w:trPr>
          <w:trHeight w:val="855"/>
        </w:trPr>
        <w:tc>
          <w:tcPr>
            <w:tcW w:w="580" w:type="dxa"/>
            <w:noWrap/>
            <w:vAlign w:val="center"/>
          </w:tcPr>
          <w:p w14:paraId="0F2F8C36" w14:textId="3A810203" w:rsidR="00264A60" w:rsidRDefault="00264A60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1.10</w:t>
            </w:r>
          </w:p>
        </w:tc>
        <w:tc>
          <w:tcPr>
            <w:tcW w:w="6900" w:type="dxa"/>
            <w:vAlign w:val="center"/>
          </w:tcPr>
          <w:p w14:paraId="2E229CC1" w14:textId="3132A92D" w:rsidR="00264A60" w:rsidRDefault="00BE2759" w:rsidP="00977933">
            <w:pPr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 xml:space="preserve">Bidder’s </w:t>
            </w:r>
            <w:r w:rsidRPr="00BE2759">
              <w:rPr>
                <w:rFonts w:asciiTheme="minorHAnsi" w:eastAsia="Calibri" w:hAnsiTheme="minorHAnsi" w:cstheme="minorHAnsi"/>
                <w:bCs/>
              </w:rPr>
              <w:t xml:space="preserve">partners (petrol stations) sufficient to cover all locations stipulated in </w:t>
            </w:r>
            <w:proofErr w:type="spellStart"/>
            <w:r w:rsidRPr="00BE2759">
              <w:rPr>
                <w:rFonts w:asciiTheme="minorHAnsi" w:eastAsia="Calibri" w:hAnsiTheme="minorHAnsi" w:cstheme="minorHAnsi"/>
                <w:bCs/>
              </w:rPr>
              <w:t>ToR</w:t>
            </w:r>
            <w:proofErr w:type="spellEnd"/>
            <w:r w:rsidRPr="00BE2759">
              <w:rPr>
                <w:rFonts w:asciiTheme="minorHAnsi" w:eastAsia="Calibri" w:hAnsiTheme="minorHAnsi" w:cstheme="minorHAnsi"/>
                <w:bCs/>
              </w:rPr>
              <w:t xml:space="preserve"> (point 4.1 - Locations)</w:t>
            </w:r>
            <w:r w:rsidR="002C3C75">
              <w:rPr>
                <w:rFonts w:asciiTheme="minorHAnsi" w:eastAsia="Calibri" w:hAnsiTheme="minorHAnsi" w:cstheme="minorHAnsi"/>
                <w:bCs/>
              </w:rPr>
              <w:t xml:space="preserve"> </w:t>
            </w:r>
          </w:p>
        </w:tc>
        <w:tc>
          <w:tcPr>
            <w:tcW w:w="2500" w:type="dxa"/>
            <w:noWrap/>
            <w:vAlign w:val="center"/>
          </w:tcPr>
          <w:p w14:paraId="00E4673E" w14:textId="77777777" w:rsidR="00264A60" w:rsidRDefault="00264A60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555961CE" w14:textId="77777777" w:rsidR="00264A60" w:rsidRPr="00BA4F41" w:rsidRDefault="00264A60" w:rsidP="007E3833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BA4F41" w:rsidRPr="00BA4F41" w14:paraId="429910FF" w14:textId="77777777" w:rsidTr="3E79EF78">
        <w:trPr>
          <w:trHeight w:val="481"/>
        </w:trPr>
        <w:tc>
          <w:tcPr>
            <w:tcW w:w="580" w:type="dxa"/>
            <w:noWrap/>
            <w:vAlign w:val="center"/>
            <w:hideMark/>
          </w:tcPr>
          <w:p w14:paraId="5CC5B83B" w14:textId="2CFF36DD" w:rsidR="00BA4F41" w:rsidRPr="00BA4F41" w:rsidRDefault="00D629A9" w:rsidP="001B271A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Theme="minorHAnsi" w:eastAsia="Calibri" w:hAnsiTheme="minorHAnsi" w:cstheme="minorHAnsi"/>
                <w:b/>
                <w:bCs/>
              </w:rPr>
              <w:t>2</w:t>
            </w:r>
          </w:p>
        </w:tc>
        <w:tc>
          <w:tcPr>
            <w:tcW w:w="12105" w:type="dxa"/>
            <w:gridSpan w:val="3"/>
            <w:noWrap/>
            <w:vAlign w:val="center"/>
          </w:tcPr>
          <w:p w14:paraId="28398B13" w14:textId="3AC7DDA5" w:rsidR="00BA4F41" w:rsidRPr="00BA4F41" w:rsidRDefault="008C6B69" w:rsidP="3A1105DD">
            <w:pPr>
              <w:rPr>
                <w:rFonts w:asciiTheme="minorHAnsi" w:eastAsia="Calibri" w:hAnsiTheme="minorHAnsi" w:cstheme="minorBidi"/>
                <w:b/>
                <w:bCs/>
                <w:highlight w:val="yellow"/>
              </w:rPr>
            </w:pPr>
            <w:r w:rsidRPr="00262757">
              <w:rPr>
                <w:rFonts w:asciiTheme="minorHAnsi" w:eastAsia="Calibri" w:hAnsiTheme="minorHAnsi" w:cstheme="minorBidi"/>
                <w:b/>
                <w:bCs/>
              </w:rPr>
              <w:t>Insurance</w:t>
            </w:r>
          </w:p>
        </w:tc>
      </w:tr>
      <w:tr w:rsidR="00BA4F41" w:rsidRPr="00BA4F41" w14:paraId="7C4A53C9" w14:textId="77777777" w:rsidTr="3E79EF78">
        <w:trPr>
          <w:trHeight w:val="600"/>
        </w:trPr>
        <w:tc>
          <w:tcPr>
            <w:tcW w:w="580" w:type="dxa"/>
            <w:noWrap/>
            <w:vAlign w:val="center"/>
            <w:hideMark/>
          </w:tcPr>
          <w:p w14:paraId="052DF037" w14:textId="5119B7FE" w:rsidR="00BA4F41" w:rsidRPr="00BA4F41" w:rsidRDefault="00D629A9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2</w:t>
            </w:r>
            <w:r w:rsidR="00BA4F41" w:rsidRPr="00BA4F41">
              <w:rPr>
                <w:rFonts w:asciiTheme="minorHAnsi" w:eastAsia="Calibri" w:hAnsiTheme="minorHAnsi" w:cstheme="minorHAnsi"/>
                <w:bCs/>
              </w:rPr>
              <w:t>.1</w:t>
            </w:r>
          </w:p>
        </w:tc>
        <w:tc>
          <w:tcPr>
            <w:tcW w:w="6900" w:type="dxa"/>
            <w:vAlign w:val="center"/>
            <w:hideMark/>
          </w:tcPr>
          <w:p w14:paraId="4E651ED5" w14:textId="564B6C84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 xml:space="preserve">Full liability coverage </w:t>
            </w:r>
          </w:p>
        </w:tc>
        <w:tc>
          <w:tcPr>
            <w:tcW w:w="2500" w:type="dxa"/>
            <w:noWrap/>
            <w:vAlign w:val="center"/>
          </w:tcPr>
          <w:p w14:paraId="185CBBB4" w14:textId="521EEC4E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3899B891" w14:textId="77777777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07D91C16" w14:textId="77777777" w:rsidTr="3E79EF78">
        <w:trPr>
          <w:trHeight w:val="600"/>
        </w:trPr>
        <w:tc>
          <w:tcPr>
            <w:tcW w:w="580" w:type="dxa"/>
            <w:noWrap/>
            <w:vAlign w:val="center"/>
            <w:hideMark/>
          </w:tcPr>
          <w:p w14:paraId="4A7D404D" w14:textId="22ABEFE1" w:rsidR="00BA4F41" w:rsidRPr="00BA4F41" w:rsidRDefault="00D629A9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2</w:t>
            </w:r>
            <w:r w:rsidR="00BA4F41" w:rsidRPr="00BA4F41">
              <w:rPr>
                <w:rFonts w:asciiTheme="minorHAnsi" w:eastAsia="Calibri" w:hAnsiTheme="minorHAnsi" w:cstheme="minorHAnsi"/>
                <w:bCs/>
              </w:rPr>
              <w:t>.2</w:t>
            </w:r>
          </w:p>
        </w:tc>
        <w:tc>
          <w:tcPr>
            <w:tcW w:w="6900" w:type="dxa"/>
            <w:vAlign w:val="center"/>
            <w:hideMark/>
          </w:tcPr>
          <w:p w14:paraId="4218B499" w14:textId="268EDE2B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Property damage liability coverage</w:t>
            </w:r>
          </w:p>
        </w:tc>
        <w:tc>
          <w:tcPr>
            <w:tcW w:w="2500" w:type="dxa"/>
            <w:noWrap/>
            <w:vAlign w:val="center"/>
          </w:tcPr>
          <w:p w14:paraId="48D51744" w14:textId="075C419C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31EA62B2" w14:textId="77777777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3E5A5CF3" w14:textId="77777777" w:rsidTr="3E79EF78">
        <w:trPr>
          <w:trHeight w:val="600"/>
        </w:trPr>
        <w:tc>
          <w:tcPr>
            <w:tcW w:w="580" w:type="dxa"/>
            <w:noWrap/>
            <w:vAlign w:val="center"/>
            <w:hideMark/>
          </w:tcPr>
          <w:p w14:paraId="2F172E2B" w14:textId="5AC0D912" w:rsidR="00BA4F41" w:rsidRPr="00BA4F41" w:rsidRDefault="00D629A9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2</w:t>
            </w:r>
            <w:r w:rsidR="00BA4F41" w:rsidRPr="00BA4F41">
              <w:rPr>
                <w:rFonts w:asciiTheme="minorHAnsi" w:eastAsia="Calibri" w:hAnsiTheme="minorHAnsi" w:cstheme="minorHAnsi"/>
                <w:bCs/>
              </w:rPr>
              <w:t>.3</w:t>
            </w:r>
          </w:p>
        </w:tc>
        <w:tc>
          <w:tcPr>
            <w:tcW w:w="6900" w:type="dxa"/>
            <w:vAlign w:val="center"/>
            <w:hideMark/>
          </w:tcPr>
          <w:p w14:paraId="2752E79D" w14:textId="51EDE5C5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Full collision coverage including 3rd party vehicles</w:t>
            </w:r>
          </w:p>
        </w:tc>
        <w:tc>
          <w:tcPr>
            <w:tcW w:w="2500" w:type="dxa"/>
            <w:noWrap/>
            <w:vAlign w:val="center"/>
          </w:tcPr>
          <w:p w14:paraId="328C2A28" w14:textId="794DA5E8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463A1C3E" w14:textId="77777777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294E8F63" w14:textId="77777777" w:rsidTr="3E79EF78">
        <w:trPr>
          <w:trHeight w:val="600"/>
        </w:trPr>
        <w:tc>
          <w:tcPr>
            <w:tcW w:w="580" w:type="dxa"/>
            <w:noWrap/>
            <w:vAlign w:val="center"/>
            <w:hideMark/>
          </w:tcPr>
          <w:p w14:paraId="2BACBBBB" w14:textId="4895A77C" w:rsidR="00BA4F41" w:rsidRPr="00BA4F41" w:rsidRDefault="00D629A9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2</w:t>
            </w:r>
            <w:r w:rsidR="00BA4F41" w:rsidRPr="00BA4F41">
              <w:rPr>
                <w:rFonts w:asciiTheme="minorHAnsi" w:eastAsia="Calibri" w:hAnsiTheme="minorHAnsi" w:cstheme="minorHAnsi"/>
                <w:bCs/>
              </w:rPr>
              <w:t>.4</w:t>
            </w:r>
          </w:p>
        </w:tc>
        <w:tc>
          <w:tcPr>
            <w:tcW w:w="6900" w:type="dxa"/>
            <w:vAlign w:val="center"/>
            <w:hideMark/>
          </w:tcPr>
          <w:p w14:paraId="1CAACC87" w14:textId="2E94A1B7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Full comprehensive coverage</w:t>
            </w:r>
          </w:p>
        </w:tc>
        <w:tc>
          <w:tcPr>
            <w:tcW w:w="2500" w:type="dxa"/>
            <w:noWrap/>
            <w:vAlign w:val="center"/>
          </w:tcPr>
          <w:p w14:paraId="5F75177B" w14:textId="32E2A3E0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2A12AB9E" w14:textId="77777777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BA4F41" w:rsidRPr="00BA4F41" w14:paraId="15E0F104" w14:textId="77777777" w:rsidTr="3E79EF78">
        <w:trPr>
          <w:trHeight w:val="600"/>
        </w:trPr>
        <w:tc>
          <w:tcPr>
            <w:tcW w:w="580" w:type="dxa"/>
            <w:noWrap/>
            <w:vAlign w:val="center"/>
            <w:hideMark/>
          </w:tcPr>
          <w:p w14:paraId="45DF8B47" w14:textId="34B5B43F" w:rsidR="00BA4F41" w:rsidRPr="00BA4F41" w:rsidRDefault="00D629A9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2</w:t>
            </w:r>
            <w:r w:rsidR="00BA4F41" w:rsidRPr="00BA4F41">
              <w:rPr>
                <w:rFonts w:asciiTheme="minorHAnsi" w:eastAsia="Calibri" w:hAnsiTheme="minorHAnsi" w:cstheme="minorHAnsi"/>
                <w:bCs/>
              </w:rPr>
              <w:t>.5</w:t>
            </w:r>
          </w:p>
        </w:tc>
        <w:tc>
          <w:tcPr>
            <w:tcW w:w="6900" w:type="dxa"/>
            <w:vAlign w:val="center"/>
            <w:hideMark/>
          </w:tcPr>
          <w:p w14:paraId="2BEEF31E" w14:textId="170CB995" w:rsidR="00BA4F41" w:rsidRPr="00BA4F41" w:rsidRDefault="00BA4F41" w:rsidP="001B271A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Full Personal Injury protection for driver and passengers</w:t>
            </w:r>
          </w:p>
        </w:tc>
        <w:tc>
          <w:tcPr>
            <w:tcW w:w="2500" w:type="dxa"/>
            <w:noWrap/>
            <w:vAlign w:val="center"/>
          </w:tcPr>
          <w:p w14:paraId="08F194F4" w14:textId="3BB5A61C" w:rsidR="00BA4F41" w:rsidRPr="00BA4F41" w:rsidRDefault="00BA4F41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  <w:hideMark/>
          </w:tcPr>
          <w:p w14:paraId="36EBF9F5" w14:textId="77777777" w:rsidR="00BA4F41" w:rsidRPr="00BA4F41" w:rsidRDefault="00BA4F41" w:rsidP="00BA4F41">
            <w:pPr>
              <w:rPr>
                <w:rFonts w:asciiTheme="minorHAnsi" w:eastAsia="Calibri" w:hAnsiTheme="minorHAnsi" w:cstheme="minorHAnsi"/>
                <w:bCs/>
              </w:rPr>
            </w:pPr>
            <w:r w:rsidRPr="00BA4F41">
              <w:rPr>
                <w:rFonts w:asciiTheme="minorHAnsi" w:eastAsia="Calibri" w:hAnsiTheme="minorHAnsi" w:cstheme="minorHAnsi"/>
                <w:bCs/>
              </w:rPr>
              <w:t> </w:t>
            </w:r>
          </w:p>
        </w:tc>
      </w:tr>
      <w:tr w:rsidR="00F20EB0" w:rsidRPr="00BA4F41" w14:paraId="71BA8DE9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636B0614" w14:textId="5457501E" w:rsidR="00F20EB0" w:rsidRDefault="00F20EB0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2.6</w:t>
            </w:r>
          </w:p>
        </w:tc>
        <w:tc>
          <w:tcPr>
            <w:tcW w:w="6900" w:type="dxa"/>
            <w:vAlign w:val="center"/>
          </w:tcPr>
          <w:p w14:paraId="1BD5272D" w14:textId="4A28DAC2" w:rsidR="00F20EB0" w:rsidRPr="00BA4F41" w:rsidRDefault="796A7F77" w:rsidP="3A1105DD">
            <w:pPr>
              <w:rPr>
                <w:rFonts w:asciiTheme="minorHAnsi" w:eastAsia="Calibri" w:hAnsiTheme="minorHAnsi" w:cstheme="minorBidi"/>
                <w:highlight w:val="yellow"/>
              </w:rPr>
            </w:pPr>
            <w:r w:rsidRPr="00262757">
              <w:rPr>
                <w:rFonts w:asciiTheme="minorHAnsi" w:eastAsia="Calibri" w:hAnsiTheme="minorHAnsi" w:cstheme="minorBidi"/>
              </w:rPr>
              <w:t>Open Driver Policy</w:t>
            </w:r>
          </w:p>
        </w:tc>
        <w:tc>
          <w:tcPr>
            <w:tcW w:w="2500" w:type="dxa"/>
            <w:noWrap/>
            <w:vAlign w:val="center"/>
          </w:tcPr>
          <w:p w14:paraId="5B4CB121" w14:textId="77777777" w:rsidR="00F20EB0" w:rsidRPr="00BA4F41" w:rsidRDefault="00F20EB0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28341947" w14:textId="77777777" w:rsidR="00F20EB0" w:rsidRPr="00BA4F41" w:rsidRDefault="00F20EB0" w:rsidP="00BA4F41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3E7E20" w:rsidRPr="00BA4F41" w14:paraId="553AFED8" w14:textId="77777777" w:rsidTr="3E79EF78">
        <w:trPr>
          <w:trHeight w:val="517"/>
        </w:trPr>
        <w:tc>
          <w:tcPr>
            <w:tcW w:w="580" w:type="dxa"/>
            <w:noWrap/>
            <w:vAlign w:val="center"/>
          </w:tcPr>
          <w:p w14:paraId="4EFA6F1C" w14:textId="15A688ED" w:rsidR="003E7E20" w:rsidRPr="003E7E20" w:rsidRDefault="00D629A9" w:rsidP="001B271A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>
              <w:rPr>
                <w:rFonts w:asciiTheme="minorHAnsi" w:eastAsia="Calibri" w:hAnsiTheme="minorHAnsi" w:cstheme="minorHAnsi"/>
                <w:b/>
                <w:bCs/>
              </w:rPr>
              <w:lastRenderedPageBreak/>
              <w:t>3</w:t>
            </w:r>
          </w:p>
        </w:tc>
        <w:tc>
          <w:tcPr>
            <w:tcW w:w="12105" w:type="dxa"/>
            <w:gridSpan w:val="3"/>
            <w:vAlign w:val="center"/>
          </w:tcPr>
          <w:p w14:paraId="467A19C2" w14:textId="215FF15C" w:rsidR="003E7E20" w:rsidRPr="00262757" w:rsidRDefault="008C6B69" w:rsidP="00BA4F41">
            <w:pPr>
              <w:rPr>
                <w:rFonts w:asciiTheme="minorHAnsi" w:eastAsia="Calibri" w:hAnsiTheme="minorHAnsi" w:cstheme="minorHAnsi"/>
                <w:b/>
              </w:rPr>
            </w:pPr>
            <w:r w:rsidRPr="00262757">
              <w:rPr>
                <w:rFonts w:asciiTheme="minorHAnsi" w:eastAsia="Calibri" w:hAnsiTheme="minorHAnsi" w:cstheme="minorHAnsi"/>
                <w:b/>
              </w:rPr>
              <w:t>Service coverage</w:t>
            </w:r>
          </w:p>
        </w:tc>
      </w:tr>
      <w:tr w:rsidR="003E7E20" w:rsidRPr="00BA4F41" w14:paraId="5067B14E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57DE85B4" w14:textId="102FE29A" w:rsidR="003E7E20" w:rsidRPr="003E7E20" w:rsidRDefault="00D629A9" w:rsidP="001B271A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3</w:t>
            </w:r>
            <w:r w:rsidR="003E7E20" w:rsidRPr="003E7E20">
              <w:rPr>
                <w:rFonts w:asciiTheme="minorHAnsi" w:eastAsia="Calibri" w:hAnsiTheme="minorHAnsi" w:cstheme="minorHAnsi"/>
                <w:bCs/>
              </w:rPr>
              <w:t>.1</w:t>
            </w:r>
          </w:p>
        </w:tc>
        <w:tc>
          <w:tcPr>
            <w:tcW w:w="6900" w:type="dxa"/>
            <w:vAlign w:val="center"/>
          </w:tcPr>
          <w:p w14:paraId="0EBC3338" w14:textId="3DF825E7" w:rsidR="003E7E20" w:rsidRPr="003E7E20" w:rsidRDefault="00780C79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</w:t>
            </w:r>
            <w:r w:rsidR="00F20EB0" w:rsidRPr="3E79EF78">
              <w:rPr>
                <w:rFonts w:asciiTheme="minorHAnsi" w:eastAsia="Calibri" w:hAnsiTheme="minorHAnsi" w:cstheme="minorBidi"/>
              </w:rPr>
              <w:t xml:space="preserve">Warsaw/ </w:t>
            </w:r>
            <w:proofErr w:type="spellStart"/>
            <w:r w:rsidR="00F20EB0" w:rsidRPr="3E79EF78">
              <w:rPr>
                <w:rFonts w:asciiTheme="minorHAnsi" w:eastAsia="Calibri" w:hAnsiTheme="minorHAnsi" w:cstheme="minorBidi"/>
              </w:rPr>
              <w:t>Mazowieckie</w:t>
            </w:r>
            <w:proofErr w:type="spellEnd"/>
            <w:r w:rsidR="00F20EB0" w:rsidRPr="3E79EF78">
              <w:rPr>
                <w:rFonts w:asciiTheme="minorHAnsi" w:eastAsia="Calibri" w:hAnsiTheme="minorHAnsi" w:cstheme="minorBidi"/>
              </w:rPr>
              <w:t xml:space="preserve"> voivodeship</w:t>
            </w:r>
            <w:r w:rsidRPr="3E79EF78">
              <w:rPr>
                <w:rFonts w:asciiTheme="minorHAnsi" w:eastAsia="Calibri" w:hAnsiTheme="minorHAnsi" w:cstheme="minorBidi"/>
              </w:rPr>
              <w:t>? (It will be a plus)</w:t>
            </w:r>
          </w:p>
        </w:tc>
        <w:tc>
          <w:tcPr>
            <w:tcW w:w="2500" w:type="dxa"/>
            <w:noWrap/>
            <w:vAlign w:val="center"/>
          </w:tcPr>
          <w:p w14:paraId="6505A33D" w14:textId="508A075F" w:rsidR="003E7E20" w:rsidRPr="003E7E20" w:rsidRDefault="003E7E20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24544855" w14:textId="2F8AB9B0" w:rsidR="003E7E20" w:rsidRPr="003E7E20" w:rsidRDefault="003E7E20" w:rsidP="00BA4F41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7E3833" w:rsidRPr="00BA4F41" w14:paraId="28AF8BED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054C7F48" w14:textId="7318E96A" w:rsidR="007E3833" w:rsidRPr="003E7E20" w:rsidRDefault="007E3833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3.2</w:t>
            </w:r>
          </w:p>
        </w:tc>
        <w:tc>
          <w:tcPr>
            <w:tcW w:w="6900" w:type="dxa"/>
            <w:vAlign w:val="center"/>
          </w:tcPr>
          <w:p w14:paraId="62BB9F95" w14:textId="2AC4C51B" w:rsidR="007E3833" w:rsidRPr="003E7E20" w:rsidRDefault="007E3833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</w:t>
            </w:r>
            <w:r w:rsidR="00F20EB0" w:rsidRPr="3E79EF78">
              <w:rPr>
                <w:rFonts w:asciiTheme="minorHAnsi" w:eastAsia="Calibri" w:hAnsiTheme="minorHAnsi" w:cstheme="minorBidi"/>
              </w:rPr>
              <w:t xml:space="preserve">Gdansk/Gdynia/Sopot/ </w:t>
            </w:r>
            <w:proofErr w:type="spellStart"/>
            <w:r w:rsidR="00F20EB0" w:rsidRPr="3E79EF78">
              <w:rPr>
                <w:rFonts w:asciiTheme="minorHAnsi" w:eastAsia="Calibri" w:hAnsiTheme="minorHAnsi" w:cstheme="minorBidi"/>
              </w:rPr>
              <w:t>Pomorskie</w:t>
            </w:r>
            <w:proofErr w:type="spellEnd"/>
            <w:r w:rsidR="00F20EB0" w:rsidRPr="3E79EF78">
              <w:rPr>
                <w:rFonts w:asciiTheme="minorHAnsi" w:eastAsia="Calibri" w:hAnsiTheme="minorHAnsi" w:cstheme="minorBidi"/>
              </w:rPr>
              <w:t xml:space="preserve"> voivodeship</w:t>
            </w:r>
            <w:r w:rsidRPr="3E79EF78">
              <w:rPr>
                <w:rFonts w:asciiTheme="minorHAnsi" w:eastAsia="Calibri" w:hAnsiTheme="minorHAnsi" w:cstheme="minorBidi"/>
              </w:rPr>
              <w:t>? (It will be a plus)</w:t>
            </w:r>
          </w:p>
        </w:tc>
        <w:tc>
          <w:tcPr>
            <w:tcW w:w="2500" w:type="dxa"/>
            <w:noWrap/>
            <w:vAlign w:val="center"/>
          </w:tcPr>
          <w:p w14:paraId="52E5FA55" w14:textId="5A49A938" w:rsidR="007E3833" w:rsidRPr="003E7E20" w:rsidRDefault="007E3833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5BC17B99" w14:textId="328CFEF7" w:rsidR="007E3833" w:rsidRPr="003E7E20" w:rsidRDefault="007E3833" w:rsidP="007E3833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7E3833" w:rsidRPr="00BA4F41" w14:paraId="1D2ED112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45C4D808" w14:textId="552E20AA" w:rsidR="007E3833" w:rsidRDefault="007E3833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3.3</w:t>
            </w:r>
          </w:p>
        </w:tc>
        <w:tc>
          <w:tcPr>
            <w:tcW w:w="6900" w:type="dxa"/>
          </w:tcPr>
          <w:p w14:paraId="2BA07400" w14:textId="4595C2BB" w:rsidR="007E3833" w:rsidRPr="003E7E20" w:rsidRDefault="007E3833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</w:t>
            </w:r>
            <w:r w:rsidR="008F56A2" w:rsidRPr="3E79EF78">
              <w:rPr>
                <w:rFonts w:asciiTheme="minorHAnsi" w:eastAsia="Calibri" w:hAnsiTheme="minorHAnsi" w:cstheme="minorBidi"/>
              </w:rPr>
              <w:t xml:space="preserve">Lublin - </w:t>
            </w:r>
            <w:proofErr w:type="spellStart"/>
            <w:r w:rsidR="008F56A2" w:rsidRPr="3E79EF78">
              <w:rPr>
                <w:rFonts w:asciiTheme="minorHAnsi" w:eastAsia="Calibri" w:hAnsiTheme="minorHAnsi" w:cstheme="minorBidi"/>
              </w:rPr>
              <w:t>Lubelskie</w:t>
            </w:r>
            <w:proofErr w:type="spellEnd"/>
            <w:r w:rsidR="008F56A2" w:rsidRPr="3E79EF78">
              <w:rPr>
                <w:rFonts w:asciiTheme="minorHAnsi" w:eastAsia="Calibri" w:hAnsiTheme="minorHAnsi" w:cstheme="minorBidi"/>
              </w:rPr>
              <w:t xml:space="preserve"> voivodeship</w:t>
            </w:r>
            <w:r w:rsidRPr="3E79EF78">
              <w:rPr>
                <w:rFonts w:asciiTheme="minorHAnsi" w:eastAsia="Calibri" w:hAnsiTheme="minorHAnsi" w:cstheme="minorBidi"/>
              </w:rPr>
              <w:t>? (It will be a plus)</w:t>
            </w:r>
          </w:p>
        </w:tc>
        <w:tc>
          <w:tcPr>
            <w:tcW w:w="2500" w:type="dxa"/>
            <w:noWrap/>
            <w:vAlign w:val="center"/>
          </w:tcPr>
          <w:p w14:paraId="458EF1ED" w14:textId="56ED9DC9" w:rsidR="007E3833" w:rsidRPr="003E7E20" w:rsidRDefault="007E3833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17E3E758" w14:textId="77777777" w:rsidR="007E3833" w:rsidRPr="003E7E20" w:rsidRDefault="007E3833" w:rsidP="007E3833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007E3833" w:rsidRPr="00BA4F41" w14:paraId="43445597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6AC3F26B" w14:textId="7616B350" w:rsidR="007E3833" w:rsidRDefault="007E3833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>
              <w:rPr>
                <w:rFonts w:asciiTheme="minorHAnsi" w:eastAsia="Calibri" w:hAnsiTheme="minorHAnsi" w:cstheme="minorHAnsi"/>
                <w:bCs/>
              </w:rPr>
              <w:t>3.4</w:t>
            </w:r>
          </w:p>
        </w:tc>
        <w:tc>
          <w:tcPr>
            <w:tcW w:w="6900" w:type="dxa"/>
          </w:tcPr>
          <w:p w14:paraId="7A37D686" w14:textId="786BCF70" w:rsidR="007E3833" w:rsidRPr="003E7E20" w:rsidRDefault="007E3833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</w:t>
            </w:r>
            <w:r w:rsidR="008F56A2" w:rsidRPr="3E79EF78">
              <w:rPr>
                <w:rFonts w:asciiTheme="minorHAnsi" w:eastAsia="Calibri" w:hAnsiTheme="minorHAnsi" w:cstheme="minorBidi"/>
              </w:rPr>
              <w:t xml:space="preserve">Wroclaw - </w:t>
            </w:r>
            <w:proofErr w:type="spellStart"/>
            <w:r w:rsidR="008F56A2" w:rsidRPr="3E79EF78">
              <w:rPr>
                <w:rFonts w:asciiTheme="minorHAnsi" w:eastAsia="Calibri" w:hAnsiTheme="minorHAnsi" w:cstheme="minorBidi"/>
              </w:rPr>
              <w:t>Dolnoslaskie</w:t>
            </w:r>
            <w:proofErr w:type="spellEnd"/>
            <w:r w:rsidR="008F56A2" w:rsidRPr="3E79EF78">
              <w:rPr>
                <w:rFonts w:asciiTheme="minorHAnsi" w:eastAsia="Calibri" w:hAnsiTheme="minorHAnsi" w:cstheme="minorBidi"/>
              </w:rPr>
              <w:t xml:space="preserve"> voivodeship</w:t>
            </w:r>
            <w:r w:rsidRPr="3E79EF78">
              <w:rPr>
                <w:rFonts w:asciiTheme="minorHAnsi" w:eastAsia="Calibri" w:hAnsiTheme="minorHAnsi" w:cstheme="minorBidi"/>
              </w:rPr>
              <w:t>? (It will be a plus)</w:t>
            </w:r>
          </w:p>
        </w:tc>
        <w:tc>
          <w:tcPr>
            <w:tcW w:w="2500" w:type="dxa"/>
            <w:noWrap/>
            <w:vAlign w:val="center"/>
          </w:tcPr>
          <w:p w14:paraId="4B2DC2D9" w14:textId="74CB1D0E" w:rsidR="007E3833" w:rsidRPr="003E7E20" w:rsidRDefault="007E3833" w:rsidP="007E3833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</w:p>
        </w:tc>
        <w:tc>
          <w:tcPr>
            <w:tcW w:w="2705" w:type="dxa"/>
            <w:noWrap/>
          </w:tcPr>
          <w:p w14:paraId="3598D586" w14:textId="77777777" w:rsidR="007E3833" w:rsidRPr="003E7E20" w:rsidRDefault="007E3833" w:rsidP="007E3833">
            <w:pPr>
              <w:rPr>
                <w:rFonts w:asciiTheme="minorHAnsi" w:eastAsia="Calibri" w:hAnsiTheme="minorHAnsi" w:cstheme="minorHAnsi"/>
                <w:bCs/>
              </w:rPr>
            </w:pPr>
          </w:p>
        </w:tc>
      </w:tr>
      <w:tr w:rsidR="3E79EF78" w14:paraId="07888140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125AE87A" w14:textId="5C283C71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>3.5</w:t>
            </w:r>
          </w:p>
        </w:tc>
        <w:tc>
          <w:tcPr>
            <w:tcW w:w="6900" w:type="dxa"/>
          </w:tcPr>
          <w:p w14:paraId="3CAA1001" w14:textId="75D5CF66" w:rsidR="007E3833" w:rsidRDefault="007E3833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Katowice/Czestochowa - </w:t>
            </w:r>
            <w:proofErr w:type="spellStart"/>
            <w:r w:rsidRPr="3E79EF78">
              <w:rPr>
                <w:rFonts w:asciiTheme="minorHAnsi" w:eastAsia="Calibri" w:hAnsiTheme="minorHAnsi" w:cstheme="minorBidi"/>
              </w:rPr>
              <w:t>Slaskie</w:t>
            </w:r>
            <w:proofErr w:type="spellEnd"/>
            <w:r w:rsidRPr="3E79EF78">
              <w:rPr>
                <w:rFonts w:asciiTheme="minorHAnsi" w:eastAsia="Calibri" w:hAnsiTheme="minorHAnsi" w:cstheme="minorBidi"/>
              </w:rPr>
              <w:t xml:space="preserve"> voivodeship? (It will be a plus)</w:t>
            </w:r>
          </w:p>
          <w:p w14:paraId="280FDA3C" w14:textId="6F52401C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500" w:type="dxa"/>
            <w:noWrap/>
            <w:vAlign w:val="center"/>
          </w:tcPr>
          <w:p w14:paraId="314CEBC2" w14:textId="7467676B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705" w:type="dxa"/>
            <w:noWrap/>
          </w:tcPr>
          <w:p w14:paraId="0CE5480B" w14:textId="1BB11CD6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</w:tr>
      <w:tr w:rsidR="3E79EF78" w14:paraId="6A8E603A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37C94DA5" w14:textId="07919BDF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>3.6</w:t>
            </w:r>
          </w:p>
        </w:tc>
        <w:tc>
          <w:tcPr>
            <w:tcW w:w="6900" w:type="dxa"/>
          </w:tcPr>
          <w:p w14:paraId="5508C32F" w14:textId="73D5051A" w:rsidR="007E3833" w:rsidRDefault="007E3833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Poznan- </w:t>
            </w:r>
            <w:proofErr w:type="spellStart"/>
            <w:r w:rsidRPr="3E79EF78">
              <w:rPr>
                <w:rFonts w:asciiTheme="minorHAnsi" w:eastAsia="Calibri" w:hAnsiTheme="minorHAnsi" w:cstheme="minorBidi"/>
              </w:rPr>
              <w:t>Wielkopolskie</w:t>
            </w:r>
            <w:proofErr w:type="spellEnd"/>
            <w:r w:rsidRPr="3E79EF78">
              <w:rPr>
                <w:rFonts w:asciiTheme="minorHAnsi" w:eastAsia="Calibri" w:hAnsiTheme="minorHAnsi" w:cstheme="minorBidi"/>
              </w:rPr>
              <w:t xml:space="preserve"> voivodeship? (It will be a plus)</w:t>
            </w:r>
          </w:p>
          <w:p w14:paraId="1C99113A" w14:textId="7CB21DD2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500" w:type="dxa"/>
            <w:noWrap/>
            <w:vAlign w:val="center"/>
          </w:tcPr>
          <w:p w14:paraId="4C561B3B" w14:textId="1F2DA164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705" w:type="dxa"/>
            <w:noWrap/>
          </w:tcPr>
          <w:p w14:paraId="538B6B3A" w14:textId="401A4384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</w:tr>
      <w:tr w:rsidR="3E79EF78" w14:paraId="1EEF5BF6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0EFC2468" w14:textId="1F4AFEB7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>3.7</w:t>
            </w:r>
          </w:p>
        </w:tc>
        <w:tc>
          <w:tcPr>
            <w:tcW w:w="6900" w:type="dxa"/>
          </w:tcPr>
          <w:p w14:paraId="12BA44BB" w14:textId="625E8577" w:rsidR="007E3833" w:rsidRDefault="007E3833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Rzeszow/</w:t>
            </w:r>
            <w:proofErr w:type="spellStart"/>
            <w:r w:rsidRPr="3E79EF78">
              <w:rPr>
                <w:rFonts w:asciiTheme="minorHAnsi" w:eastAsia="Calibri" w:hAnsiTheme="minorHAnsi" w:cstheme="minorBidi"/>
              </w:rPr>
              <w:t>Przemysl</w:t>
            </w:r>
            <w:proofErr w:type="spellEnd"/>
            <w:r w:rsidRPr="3E79EF78">
              <w:rPr>
                <w:rFonts w:asciiTheme="minorHAnsi" w:eastAsia="Calibri" w:hAnsiTheme="minorHAnsi" w:cstheme="minorBidi"/>
              </w:rPr>
              <w:t xml:space="preserve"> - </w:t>
            </w:r>
            <w:proofErr w:type="spellStart"/>
            <w:r w:rsidRPr="3E79EF78">
              <w:rPr>
                <w:rFonts w:asciiTheme="minorHAnsi" w:eastAsia="Calibri" w:hAnsiTheme="minorHAnsi" w:cstheme="minorBidi"/>
              </w:rPr>
              <w:t>Podkarpackie</w:t>
            </w:r>
            <w:proofErr w:type="spellEnd"/>
            <w:r w:rsidRPr="3E79EF78">
              <w:rPr>
                <w:rFonts w:asciiTheme="minorHAnsi" w:eastAsia="Calibri" w:hAnsiTheme="minorHAnsi" w:cstheme="minorBidi"/>
              </w:rPr>
              <w:t xml:space="preserve"> voivodeship? (It will be a plus)</w:t>
            </w:r>
          </w:p>
          <w:p w14:paraId="0B4510D2" w14:textId="0298C112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500" w:type="dxa"/>
            <w:noWrap/>
            <w:vAlign w:val="center"/>
          </w:tcPr>
          <w:p w14:paraId="3E321766" w14:textId="5F7B2364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705" w:type="dxa"/>
            <w:noWrap/>
          </w:tcPr>
          <w:p w14:paraId="7F1DE14D" w14:textId="3F69488E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</w:tr>
      <w:tr w:rsidR="3E79EF78" w14:paraId="1B6AB1A2" w14:textId="77777777" w:rsidTr="3E79EF78">
        <w:trPr>
          <w:trHeight w:val="600"/>
        </w:trPr>
        <w:tc>
          <w:tcPr>
            <w:tcW w:w="580" w:type="dxa"/>
            <w:noWrap/>
            <w:vAlign w:val="center"/>
          </w:tcPr>
          <w:p w14:paraId="245CA1BB" w14:textId="7EB0CB7E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>3.8</w:t>
            </w:r>
          </w:p>
        </w:tc>
        <w:tc>
          <w:tcPr>
            <w:tcW w:w="6900" w:type="dxa"/>
          </w:tcPr>
          <w:p w14:paraId="6B72CDC5" w14:textId="43069F2B" w:rsidR="007E3833" w:rsidRDefault="007E3833" w:rsidP="3E79EF78">
            <w:pPr>
              <w:rPr>
                <w:rFonts w:asciiTheme="minorHAnsi" w:eastAsia="Calibri" w:hAnsiTheme="minorHAnsi" w:cstheme="minorBidi"/>
              </w:rPr>
            </w:pPr>
            <w:r w:rsidRPr="3E79EF78">
              <w:rPr>
                <w:rFonts w:asciiTheme="minorHAnsi" w:eastAsia="Calibri" w:hAnsiTheme="minorHAnsi" w:cstheme="minorBidi"/>
              </w:rPr>
              <w:t xml:space="preserve">Does the </w:t>
            </w:r>
            <w:r w:rsidR="00164AAB">
              <w:rPr>
                <w:rFonts w:asciiTheme="minorHAnsi" w:eastAsia="Calibri" w:hAnsiTheme="minorHAnsi" w:cstheme="minorBidi"/>
              </w:rPr>
              <w:t>S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ervice </w:t>
            </w:r>
            <w:r w:rsidR="00164AAB">
              <w:rPr>
                <w:rFonts w:asciiTheme="minorHAnsi" w:eastAsia="Calibri" w:hAnsiTheme="minorHAnsi" w:cstheme="minorBidi"/>
              </w:rPr>
              <w:t>P</w:t>
            </w:r>
            <w:r w:rsidR="00164AAB" w:rsidRPr="3E79EF78">
              <w:rPr>
                <w:rFonts w:asciiTheme="minorHAnsi" w:eastAsia="Calibri" w:hAnsiTheme="minorHAnsi" w:cstheme="minorBidi"/>
              </w:rPr>
              <w:t xml:space="preserve">rovider </w:t>
            </w:r>
            <w:r w:rsidR="004F184B" w:rsidRPr="3E79EF78">
              <w:rPr>
                <w:rFonts w:asciiTheme="minorHAnsi" w:eastAsia="Calibri" w:hAnsiTheme="minorHAnsi" w:cstheme="minorBidi"/>
              </w:rPr>
              <w:t>have</w:t>
            </w:r>
            <w:r w:rsidRPr="3E79EF78">
              <w:rPr>
                <w:rFonts w:asciiTheme="minorHAnsi" w:eastAsia="Calibri" w:hAnsiTheme="minorHAnsi" w:cstheme="minorBidi"/>
              </w:rPr>
              <w:t xml:space="preserve"> its branch office or partner-representative in Krakow - </w:t>
            </w:r>
            <w:proofErr w:type="spellStart"/>
            <w:r w:rsidRPr="3E79EF78">
              <w:rPr>
                <w:rFonts w:asciiTheme="minorHAnsi" w:eastAsia="Calibri" w:hAnsiTheme="minorHAnsi" w:cstheme="minorBidi"/>
              </w:rPr>
              <w:t>Malopolskie</w:t>
            </w:r>
            <w:proofErr w:type="spellEnd"/>
            <w:r w:rsidRPr="3E79EF78">
              <w:rPr>
                <w:rFonts w:asciiTheme="minorHAnsi" w:eastAsia="Calibri" w:hAnsiTheme="minorHAnsi" w:cstheme="minorBidi"/>
              </w:rPr>
              <w:t xml:space="preserve"> voivodeship? (It will be a plus)</w:t>
            </w:r>
          </w:p>
          <w:p w14:paraId="683D87B3" w14:textId="76AF0851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500" w:type="dxa"/>
            <w:noWrap/>
            <w:vAlign w:val="center"/>
          </w:tcPr>
          <w:p w14:paraId="0E8269C3" w14:textId="783B78A7" w:rsidR="3E79EF78" w:rsidRDefault="3E79EF78" w:rsidP="003A6FBB">
            <w:pPr>
              <w:jc w:val="both"/>
              <w:rPr>
                <w:rFonts w:ascii="Calibri" w:eastAsia="Calibri" w:hAnsi="Calibri" w:cs="Calibri"/>
                <w:color w:val="000000" w:themeColor="text1"/>
                <w:lang w:val="pl-PL"/>
              </w:rPr>
            </w:pPr>
          </w:p>
          <w:p w14:paraId="0CECE80F" w14:textId="51654D70" w:rsidR="3E79EF78" w:rsidRDefault="3E79EF78" w:rsidP="3E79EF78">
            <w:pPr>
              <w:jc w:val="center"/>
              <w:rPr>
                <w:rFonts w:asciiTheme="minorHAnsi" w:eastAsia="Calibri" w:hAnsiTheme="minorHAnsi" w:cstheme="minorBidi"/>
              </w:rPr>
            </w:pPr>
          </w:p>
        </w:tc>
        <w:tc>
          <w:tcPr>
            <w:tcW w:w="2705" w:type="dxa"/>
            <w:noWrap/>
          </w:tcPr>
          <w:p w14:paraId="3468AE9C" w14:textId="2838DB95" w:rsidR="3E79EF78" w:rsidRDefault="3E79EF78" w:rsidP="3E79EF78">
            <w:pPr>
              <w:rPr>
                <w:rFonts w:asciiTheme="minorHAnsi" w:eastAsia="Calibri" w:hAnsiTheme="minorHAnsi" w:cstheme="minorBidi"/>
              </w:rPr>
            </w:pPr>
          </w:p>
        </w:tc>
      </w:tr>
    </w:tbl>
    <w:p w14:paraId="6FEF416C" w14:textId="77777777" w:rsidR="00244C0B" w:rsidRPr="00244C0B" w:rsidRDefault="00244C0B" w:rsidP="00244C0B">
      <w:pPr>
        <w:rPr>
          <w:rFonts w:asciiTheme="minorHAnsi" w:eastAsia="Calibri" w:hAnsiTheme="minorHAnsi" w:cstheme="minorHAnsi"/>
          <w:bCs/>
          <w:lang w:val="en-GB"/>
        </w:rPr>
      </w:pPr>
    </w:p>
    <w:p w14:paraId="1C252AAE" w14:textId="77777777" w:rsidR="004D4A1D" w:rsidRDefault="004D4A1D" w:rsidP="00244C0B">
      <w:pPr>
        <w:rPr>
          <w:rFonts w:asciiTheme="minorHAnsi" w:eastAsia="Calibri" w:hAnsiTheme="minorHAnsi" w:cstheme="minorHAnsi"/>
          <w:b/>
          <w:sz w:val="24"/>
        </w:rPr>
      </w:pPr>
    </w:p>
    <w:p w14:paraId="14ABE69E" w14:textId="25CCDA9D" w:rsidR="00244C0B" w:rsidRPr="00314767" w:rsidRDefault="00244C0B" w:rsidP="00244C0B">
      <w:pPr>
        <w:rPr>
          <w:rFonts w:asciiTheme="minorHAnsi" w:eastAsia="Calibri" w:hAnsiTheme="minorHAnsi" w:cstheme="minorHAnsi"/>
          <w:b/>
          <w:sz w:val="24"/>
        </w:rPr>
      </w:pPr>
      <w:r w:rsidRPr="00314767">
        <w:rPr>
          <w:rFonts w:asciiTheme="minorHAnsi" w:eastAsia="Calibri" w:hAnsiTheme="minorHAnsi" w:cstheme="minorHAnsi"/>
          <w:b/>
          <w:sz w:val="24"/>
        </w:rPr>
        <w:t>Minimum</w:t>
      </w:r>
      <w:r w:rsidR="00D83664">
        <w:rPr>
          <w:rFonts w:asciiTheme="minorHAnsi" w:eastAsia="Calibri" w:hAnsiTheme="minorHAnsi" w:cstheme="minorHAnsi"/>
          <w:b/>
          <w:sz w:val="24"/>
        </w:rPr>
        <w:t xml:space="preserve"> mandatory</w:t>
      </w:r>
      <w:r w:rsidRPr="00314767">
        <w:rPr>
          <w:rFonts w:asciiTheme="minorHAnsi" w:eastAsia="Calibri" w:hAnsiTheme="minorHAnsi" w:cstheme="minorHAnsi"/>
          <w:b/>
          <w:sz w:val="24"/>
        </w:rPr>
        <w:t xml:space="preserve"> Safety Equipment</w:t>
      </w:r>
      <w:r w:rsidR="00D83664">
        <w:rPr>
          <w:rFonts w:asciiTheme="minorHAnsi" w:eastAsia="Calibri" w:hAnsiTheme="minorHAnsi" w:cstheme="minorHAnsi"/>
          <w:b/>
          <w:sz w:val="24"/>
        </w:rPr>
        <w:t>.</w:t>
      </w:r>
    </w:p>
    <w:p w14:paraId="21BAFE50" w14:textId="77777777" w:rsidR="00244C0B" w:rsidRPr="00314767" w:rsidRDefault="00244C0B" w:rsidP="00244C0B">
      <w:pPr>
        <w:rPr>
          <w:rFonts w:asciiTheme="minorHAnsi" w:eastAsia="Calibri" w:hAnsiTheme="minorHAnsi" w:cstheme="minorHAnsi"/>
        </w:rPr>
      </w:pPr>
    </w:p>
    <w:p w14:paraId="1DBAFE68" w14:textId="77777777" w:rsidR="00244C0B" w:rsidRPr="00314767" w:rsidRDefault="00244C0B" w:rsidP="00244C0B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314767">
        <w:rPr>
          <w:rFonts w:asciiTheme="minorHAnsi" w:eastAsia="Calibri" w:hAnsiTheme="minorHAnsi" w:cstheme="minorHAnsi"/>
        </w:rPr>
        <w:t>Each vehicle should have the minimum Safety equipment as listed below:</w:t>
      </w:r>
    </w:p>
    <w:p w14:paraId="3C84A06F" w14:textId="6E2B22F9" w:rsidR="00780C79" w:rsidRPr="00780C79" w:rsidRDefault="00244C0B" w:rsidP="00780C79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780C79">
        <w:rPr>
          <w:rFonts w:asciiTheme="minorHAnsi" w:eastAsia="Calibri" w:hAnsiTheme="minorHAnsi" w:cstheme="minorHAnsi"/>
        </w:rPr>
        <w:t xml:space="preserve">Spare wheel / </w:t>
      </w:r>
      <w:r w:rsidR="008F56A2" w:rsidRPr="00780C79">
        <w:rPr>
          <w:rFonts w:asciiTheme="minorHAnsi" w:eastAsia="Calibri" w:hAnsiTheme="minorHAnsi" w:cstheme="minorHAnsi"/>
        </w:rPr>
        <w:t xml:space="preserve">tire; </w:t>
      </w:r>
      <w:r w:rsidR="008F56A2">
        <w:rPr>
          <w:rFonts w:asciiTheme="minorHAnsi" w:eastAsia="Calibri" w:hAnsiTheme="minorHAnsi" w:cstheme="minorHAnsi"/>
        </w:rPr>
        <w:t xml:space="preserve"> </w:t>
      </w:r>
      <w:r w:rsidR="00780C79">
        <w:rPr>
          <w:rFonts w:asciiTheme="minorHAnsi" w:eastAsia="Calibri" w:hAnsiTheme="minorHAnsi" w:cstheme="minorHAnsi"/>
        </w:rPr>
        <w:t xml:space="preserve">                                                                     </w:t>
      </w:r>
      <w:r w:rsidR="00D83664">
        <w:rPr>
          <w:rFonts w:asciiTheme="minorHAnsi" w:eastAsia="Calibri" w:hAnsiTheme="minorHAnsi" w:cstheme="minorHAnsi"/>
        </w:rPr>
        <w:t xml:space="preserve">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-648515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56A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-149908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</w:t>
      </w:r>
    </w:p>
    <w:p w14:paraId="137B6FC0" w14:textId="19493198" w:rsidR="00244C0B" w:rsidRPr="00780C79" w:rsidRDefault="00244C0B" w:rsidP="00780C79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780C79">
        <w:rPr>
          <w:rFonts w:asciiTheme="minorHAnsi" w:eastAsia="Calibri" w:hAnsiTheme="minorHAnsi" w:cstheme="minorHAnsi"/>
        </w:rPr>
        <w:t>Jack and tools to change;</w:t>
      </w:r>
      <w:r w:rsidR="00976E1B" w:rsidRPr="00780C79">
        <w:rPr>
          <w:rFonts w:asciiTheme="minorHAnsi" w:eastAsia="Calibri" w:hAnsiTheme="minorHAnsi" w:cstheme="minorHAnsi"/>
        </w:rPr>
        <w:t xml:space="preserve"> </w:t>
      </w:r>
      <w:r w:rsidR="00780C79" w:rsidRPr="00780C79">
        <w:rPr>
          <w:rFonts w:asciiTheme="minorHAnsi" w:eastAsia="Calibri" w:hAnsiTheme="minorHAnsi" w:cstheme="minorHAnsi"/>
          <w:b/>
        </w:rPr>
        <w:t xml:space="preserve"> </w:t>
      </w:r>
      <w:r w:rsidR="00780C79">
        <w:rPr>
          <w:rFonts w:asciiTheme="minorHAnsi" w:eastAsia="Calibri" w:hAnsiTheme="minorHAnsi" w:cstheme="minorHAnsi"/>
          <w:b/>
        </w:rPr>
        <w:t xml:space="preserve">                                                         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224493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-1499106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</w:t>
      </w:r>
    </w:p>
    <w:p w14:paraId="017AC197" w14:textId="28005DCD" w:rsidR="00244C0B" w:rsidRPr="004F4913" w:rsidRDefault="00244C0B" w:rsidP="00244C0B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  <w:b/>
          <w:u w:val="single"/>
        </w:rPr>
      </w:pPr>
      <w:r w:rsidRPr="00314767">
        <w:rPr>
          <w:rFonts w:asciiTheme="minorHAnsi" w:eastAsia="Calibri" w:hAnsiTheme="minorHAnsi" w:cstheme="minorHAnsi"/>
        </w:rPr>
        <w:t>Warning / Hazard Triangle;</w:t>
      </w:r>
      <w:r w:rsidR="00976E1B">
        <w:rPr>
          <w:rFonts w:asciiTheme="minorHAnsi" w:eastAsia="Calibri" w:hAnsiTheme="minorHAnsi" w:cstheme="minorHAnsi"/>
        </w:rPr>
        <w:t xml:space="preserve"> </w:t>
      </w:r>
      <w:r w:rsidR="00780C79">
        <w:rPr>
          <w:rFonts w:asciiTheme="minorHAnsi" w:eastAsia="Calibri" w:hAnsiTheme="minorHAnsi" w:cstheme="minorHAnsi"/>
        </w:rPr>
        <w:t xml:space="preserve">                                                       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5531255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-1960175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</w:p>
    <w:p w14:paraId="5D61711B" w14:textId="311B4330" w:rsidR="00244C0B" w:rsidRPr="00780C79" w:rsidRDefault="00244C0B" w:rsidP="00244C0B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314767">
        <w:rPr>
          <w:rFonts w:asciiTheme="minorHAnsi" w:eastAsia="Calibri" w:hAnsiTheme="minorHAnsi" w:cstheme="minorHAnsi"/>
        </w:rPr>
        <w:t>Tow rope</w:t>
      </w:r>
      <w:r w:rsidRPr="00780C79">
        <w:rPr>
          <w:rFonts w:asciiTheme="minorHAnsi" w:eastAsia="Calibri" w:hAnsiTheme="minorHAnsi" w:cstheme="minorHAnsi"/>
          <w:b/>
        </w:rPr>
        <w:t>;</w:t>
      </w:r>
      <w:r w:rsidR="00976E1B" w:rsidRPr="00780C79">
        <w:rPr>
          <w:rFonts w:asciiTheme="minorHAnsi" w:eastAsia="Calibri" w:hAnsiTheme="minorHAnsi" w:cstheme="minorHAnsi"/>
          <w:b/>
        </w:rPr>
        <w:t xml:space="preserve"> </w:t>
      </w:r>
      <w:r w:rsidR="00780C79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-588151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1882675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</w:p>
    <w:p w14:paraId="7E3CFBF0" w14:textId="0D80CE29" w:rsidR="00244C0B" w:rsidRPr="00314767" w:rsidRDefault="00244C0B" w:rsidP="00893982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314767">
        <w:rPr>
          <w:rFonts w:asciiTheme="minorHAnsi" w:eastAsia="Calibri" w:hAnsiTheme="minorHAnsi" w:cstheme="minorHAnsi"/>
        </w:rPr>
        <w:t>Fire extinguisher</w:t>
      </w:r>
      <w:r w:rsidR="00D83664">
        <w:rPr>
          <w:rFonts w:asciiTheme="minorHAnsi" w:eastAsia="Calibri" w:hAnsiTheme="minorHAnsi" w:cstheme="minorHAnsi"/>
        </w:rPr>
        <w:t xml:space="preserve"> </w:t>
      </w:r>
      <w:r w:rsidR="00D83664">
        <w:rPr>
          <w:rFonts w:asciiTheme="minorHAnsi" w:eastAsia="Calibri" w:hAnsiTheme="minorHAnsi" w:cstheme="minorHAnsi"/>
        </w:rPr>
        <w:tab/>
      </w:r>
      <w:r w:rsidR="00D83664">
        <w:rPr>
          <w:rFonts w:asciiTheme="minorHAnsi" w:eastAsia="Calibri" w:hAnsiTheme="minorHAnsi" w:cstheme="minorHAnsi"/>
        </w:rPr>
        <w:tab/>
      </w:r>
      <w:r w:rsidR="00D83664">
        <w:rPr>
          <w:rFonts w:asciiTheme="minorHAnsi" w:eastAsia="Calibri" w:hAnsiTheme="minorHAnsi" w:cstheme="minorHAnsi"/>
        </w:rPr>
        <w:tab/>
      </w:r>
      <w:r w:rsidR="00D83664">
        <w:rPr>
          <w:rFonts w:asciiTheme="minorHAnsi" w:eastAsia="Calibri" w:hAnsiTheme="minorHAnsi" w:cstheme="minorHAnsi"/>
        </w:rPr>
        <w:tab/>
      </w:r>
      <w:r w:rsidR="00D83664">
        <w:rPr>
          <w:rFonts w:asciiTheme="minorHAnsi" w:eastAsia="Calibri" w:hAnsiTheme="minorHAnsi" w:cstheme="minorHAnsi"/>
        </w:rPr>
        <w:tab/>
        <w:t xml:space="preserve">         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1855390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423771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</w:p>
    <w:p w14:paraId="049A1768" w14:textId="1F8937B7" w:rsidR="00244C0B" w:rsidRPr="00374A7A" w:rsidRDefault="00244C0B" w:rsidP="00244C0B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  <w:b/>
          <w:u w:val="single"/>
        </w:rPr>
      </w:pPr>
      <w:r w:rsidRPr="00314767">
        <w:rPr>
          <w:rFonts w:asciiTheme="minorHAnsi" w:eastAsia="Calibri" w:hAnsiTheme="minorHAnsi" w:cstheme="minorHAnsi"/>
        </w:rPr>
        <w:t xml:space="preserve">Small first aid </w:t>
      </w:r>
      <w:r w:rsidR="00D83664" w:rsidRPr="00314767">
        <w:rPr>
          <w:rFonts w:asciiTheme="minorHAnsi" w:eastAsia="Calibri" w:hAnsiTheme="minorHAnsi" w:cstheme="minorHAnsi"/>
        </w:rPr>
        <w:t>kit</w:t>
      </w:r>
      <w:r w:rsidR="00D83664">
        <w:rPr>
          <w:rFonts w:asciiTheme="minorHAnsi" w:eastAsia="Calibri" w:hAnsiTheme="minorHAnsi" w:cstheme="minorHAnsi"/>
        </w:rPr>
        <w:t>;</w:t>
      </w:r>
      <w:r w:rsidR="00D83664" w:rsidRPr="00314767">
        <w:rPr>
          <w:rFonts w:asciiTheme="minorHAnsi" w:eastAsia="Calibri" w:hAnsiTheme="minorHAnsi" w:cstheme="minorHAnsi"/>
        </w:rPr>
        <w:t xml:space="preserve"> </w:t>
      </w:r>
      <w:r w:rsidR="00D83664">
        <w:rPr>
          <w:rFonts w:asciiTheme="minorHAnsi" w:eastAsia="Calibri" w:hAnsiTheme="minorHAnsi" w:cstheme="minorHAnsi"/>
        </w:rPr>
        <w:t xml:space="preserve"> </w:t>
      </w:r>
      <w:r w:rsidR="00780C79">
        <w:rPr>
          <w:rFonts w:asciiTheme="minorHAnsi" w:eastAsia="Calibri" w:hAnsiTheme="minorHAnsi" w:cstheme="minorHAnsi"/>
        </w:rPr>
        <w:t xml:space="preserve">                                                                       </w:t>
      </w:r>
      <w:r w:rsidR="00D83664">
        <w:rPr>
          <w:rFonts w:asciiTheme="minorHAnsi" w:eastAsia="Calibri" w:hAnsiTheme="minorHAnsi" w:cstheme="minorHAnsi"/>
        </w:rPr>
        <w:t xml:space="preserve"> 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1367878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-829371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</w:p>
    <w:p w14:paraId="06717076" w14:textId="6513597F" w:rsidR="00780C79" w:rsidRPr="00780C79" w:rsidRDefault="004E4741" w:rsidP="00CC292E">
      <w:pPr>
        <w:numPr>
          <w:ilvl w:val="0"/>
          <w:numId w:val="9"/>
        </w:numPr>
        <w:rPr>
          <w:rFonts w:asciiTheme="minorHAnsi" w:eastAsia="Calibri" w:hAnsiTheme="minorHAnsi" w:cstheme="minorHAnsi"/>
          <w:b/>
          <w:u w:val="single"/>
        </w:rPr>
      </w:pPr>
      <w:r w:rsidRPr="00780C79">
        <w:rPr>
          <w:rFonts w:asciiTheme="minorHAnsi" w:eastAsia="Calibri" w:hAnsiTheme="minorHAnsi" w:cstheme="minorHAnsi"/>
          <w:bCs/>
          <w:lang w:val="nb-NO"/>
        </w:rPr>
        <w:t>M</w:t>
      </w:r>
      <w:r w:rsidR="00893982" w:rsidRPr="00780C79">
        <w:rPr>
          <w:rFonts w:asciiTheme="minorHAnsi" w:eastAsia="Calibri" w:hAnsiTheme="minorHAnsi" w:cstheme="minorHAnsi"/>
          <w:bCs/>
          <w:lang w:val="nb-NO"/>
        </w:rPr>
        <w:t>inimum two airbags, ABS breaking system</w:t>
      </w:r>
      <w:r w:rsidR="00D83664">
        <w:rPr>
          <w:rFonts w:asciiTheme="minorHAnsi" w:eastAsia="Calibri" w:hAnsiTheme="minorHAnsi" w:cstheme="minorHAnsi"/>
          <w:bCs/>
          <w:lang w:val="nb-NO"/>
        </w:rPr>
        <w:t>;</w:t>
      </w:r>
      <w:r w:rsidR="00976E1B" w:rsidRPr="00780C79">
        <w:rPr>
          <w:rFonts w:asciiTheme="minorHAnsi" w:eastAsia="Calibri" w:hAnsiTheme="minorHAnsi" w:cstheme="minorHAnsi"/>
          <w:bCs/>
          <w:lang w:val="nb-NO"/>
        </w:rPr>
        <w:t xml:space="preserve"> </w:t>
      </w:r>
      <w:r w:rsidR="00780C79">
        <w:rPr>
          <w:rFonts w:asciiTheme="minorHAnsi" w:eastAsia="Calibri" w:hAnsiTheme="minorHAnsi" w:cstheme="minorHAnsi"/>
          <w:bCs/>
          <w:lang w:val="nb-NO"/>
        </w:rPr>
        <w:t xml:space="preserve">                        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-375012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1113559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  <w:bCs/>
          <w:lang w:val="nb-NO"/>
        </w:rPr>
        <w:t xml:space="preserve"> </w:t>
      </w:r>
    </w:p>
    <w:p w14:paraId="60E9F861" w14:textId="2094E6AB" w:rsidR="00D31CAD" w:rsidRPr="00D83664" w:rsidRDefault="004E4741" w:rsidP="00D83664">
      <w:pPr>
        <w:numPr>
          <w:ilvl w:val="0"/>
          <w:numId w:val="9"/>
        </w:numPr>
        <w:rPr>
          <w:rFonts w:asciiTheme="minorHAnsi" w:eastAsia="Calibri" w:hAnsiTheme="minorHAnsi" w:cstheme="minorHAnsi"/>
          <w:b/>
          <w:u w:val="single"/>
        </w:rPr>
      </w:pPr>
      <w:r w:rsidRPr="00780C79">
        <w:rPr>
          <w:rFonts w:asciiTheme="minorHAnsi" w:eastAsia="Calibri" w:hAnsiTheme="minorHAnsi" w:cstheme="minorHAnsi"/>
          <w:bCs/>
          <w:lang w:val="nb-NO"/>
        </w:rPr>
        <w:lastRenderedPageBreak/>
        <w:t>All vehicles must be fully fitted with functioning seat belts</w:t>
      </w:r>
      <w:r w:rsidR="00D83664">
        <w:rPr>
          <w:rFonts w:asciiTheme="minorHAnsi" w:eastAsia="Calibri" w:hAnsiTheme="minorHAnsi" w:cstheme="minorHAnsi"/>
          <w:bCs/>
          <w:lang w:val="nb-NO"/>
        </w:rPr>
        <w:t>.</w:t>
      </w:r>
      <w:r w:rsidR="00976E1B" w:rsidRPr="00780C79">
        <w:rPr>
          <w:rFonts w:asciiTheme="minorHAnsi" w:eastAsia="Calibri" w:hAnsiTheme="minorHAnsi" w:cstheme="minorHAnsi"/>
          <w:bCs/>
          <w:lang w:val="nb-NO"/>
        </w:rPr>
        <w:t xml:space="preserve"> </w:t>
      </w:r>
      <w:r w:rsidR="00780C79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-375401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780C79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-181970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C79" w:rsidRPr="00780C79">
            <w:rPr>
              <w:rFonts w:ascii="Segoe UI Symbol" w:eastAsia="Calibri" w:hAnsi="Segoe UI Symbol" w:cs="Segoe UI Symbol"/>
            </w:rPr>
            <w:t>☐</w:t>
          </w:r>
        </w:sdtContent>
      </w:sdt>
    </w:p>
    <w:p w14:paraId="62F043DF" w14:textId="3EEE1CB6" w:rsidR="00D31CAD" w:rsidRPr="00D31CAD" w:rsidRDefault="00D31CAD" w:rsidP="00025BEF">
      <w:pPr>
        <w:pStyle w:val="ListParagraph"/>
        <w:rPr>
          <w:rFonts w:asciiTheme="minorHAnsi" w:eastAsia="Calibri" w:hAnsiTheme="minorHAnsi" w:cstheme="minorHAnsi"/>
          <w:b/>
          <w:color w:val="FF0000"/>
          <w:u w:val="single"/>
        </w:rPr>
      </w:pPr>
    </w:p>
    <w:p w14:paraId="0A41DCE5" w14:textId="77777777" w:rsidR="00244C0B" w:rsidRDefault="00244C0B" w:rsidP="00244C0B">
      <w:pPr>
        <w:rPr>
          <w:rFonts w:asciiTheme="minorHAnsi" w:eastAsia="Calibri" w:hAnsiTheme="minorHAnsi" w:cstheme="minorHAnsi"/>
          <w:b/>
          <w:sz w:val="24"/>
        </w:rPr>
      </w:pPr>
    </w:p>
    <w:p w14:paraId="1BC3F0BF" w14:textId="72210D65" w:rsidR="00244C0B" w:rsidRPr="00E82B0B" w:rsidRDefault="00244C0B" w:rsidP="00244C0B">
      <w:pPr>
        <w:rPr>
          <w:rFonts w:asciiTheme="minorHAnsi" w:eastAsia="Calibri" w:hAnsiTheme="minorHAnsi" w:cstheme="minorHAnsi"/>
          <w:b/>
        </w:rPr>
      </w:pPr>
      <w:r w:rsidRPr="00E82B0B">
        <w:rPr>
          <w:rFonts w:asciiTheme="minorHAnsi" w:eastAsia="Calibri" w:hAnsiTheme="minorHAnsi" w:cstheme="minorHAnsi"/>
          <w:b/>
          <w:sz w:val="24"/>
        </w:rPr>
        <w:t>Service Coverage</w:t>
      </w:r>
      <w:r w:rsidR="00D629A9">
        <w:rPr>
          <w:rFonts w:asciiTheme="minorHAnsi" w:eastAsia="Calibri" w:hAnsiTheme="minorHAnsi" w:cstheme="minorHAnsi"/>
          <w:b/>
          <w:sz w:val="24"/>
        </w:rPr>
        <w:t xml:space="preserve">. </w:t>
      </w:r>
    </w:p>
    <w:p w14:paraId="46F781AA" w14:textId="77777777" w:rsidR="00244C0B" w:rsidRPr="00E82B0B" w:rsidRDefault="00244C0B" w:rsidP="00244C0B">
      <w:pPr>
        <w:rPr>
          <w:rFonts w:asciiTheme="minorHAnsi" w:eastAsia="Calibri" w:hAnsiTheme="minorHAnsi" w:cstheme="minorHAnsi"/>
        </w:rPr>
      </w:pPr>
    </w:p>
    <w:p w14:paraId="5943D724" w14:textId="0CC9871E" w:rsidR="00244C0B" w:rsidRPr="00AE24C0" w:rsidRDefault="00244C0B" w:rsidP="00CC292E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AE24C0">
        <w:rPr>
          <w:rFonts w:asciiTheme="minorHAnsi" w:eastAsia="Calibri" w:hAnsiTheme="minorHAnsi" w:cstheme="minorHAnsi"/>
        </w:rPr>
        <w:t xml:space="preserve">Selected bidder/s has to provide service and technical support on </w:t>
      </w:r>
      <w:r w:rsidR="00D83664" w:rsidRPr="00AE24C0">
        <w:rPr>
          <w:rFonts w:asciiTheme="minorHAnsi" w:eastAsia="Calibri" w:hAnsiTheme="minorHAnsi" w:cstheme="minorHAnsi"/>
        </w:rPr>
        <w:t>all</w:t>
      </w:r>
      <w:r w:rsidRPr="00AE24C0">
        <w:rPr>
          <w:rFonts w:asciiTheme="minorHAnsi" w:eastAsia="Calibri" w:hAnsiTheme="minorHAnsi" w:cstheme="minorHAnsi"/>
        </w:rPr>
        <w:t xml:space="preserve"> territory of </w:t>
      </w:r>
      <w:r w:rsidR="008F56A2">
        <w:rPr>
          <w:rFonts w:asciiTheme="minorHAnsi" w:eastAsia="Calibri" w:hAnsiTheme="minorHAnsi" w:cstheme="minorHAnsi"/>
        </w:rPr>
        <w:t>Poland</w:t>
      </w:r>
      <w:r w:rsidRPr="00AE24C0">
        <w:rPr>
          <w:rFonts w:asciiTheme="minorHAnsi" w:eastAsia="Calibri" w:hAnsiTheme="minorHAnsi" w:cstheme="minorHAnsi"/>
        </w:rPr>
        <w:t>.</w:t>
      </w:r>
      <w:r w:rsidR="00976E1B" w:rsidRPr="00AE24C0">
        <w:rPr>
          <w:rFonts w:asciiTheme="minorHAnsi" w:eastAsia="Calibri" w:hAnsiTheme="minorHAnsi" w:cstheme="minorHAnsi"/>
        </w:rPr>
        <w:t xml:space="preserve"> </w:t>
      </w:r>
      <w:r w:rsidR="00AE24C0" w:rsidRPr="00AE24C0">
        <w:rPr>
          <w:rFonts w:asciiTheme="minorHAnsi" w:eastAsia="Calibri" w:hAnsiTheme="minorHAnsi" w:cstheme="minorHAnsi"/>
        </w:rPr>
        <w:t xml:space="preserve">        YES   </w:t>
      </w:r>
      <w:sdt>
        <w:sdtPr>
          <w:rPr>
            <w:rFonts w:ascii="Segoe UI Symbol" w:eastAsia="Calibri" w:hAnsi="Segoe UI Symbol" w:cs="Segoe UI Symbol"/>
          </w:rPr>
          <w:id w:val="1714693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4C0" w:rsidRPr="00AE24C0">
            <w:rPr>
              <w:rFonts w:ascii="Segoe UI Symbol" w:eastAsia="Calibri" w:hAnsi="Segoe UI Symbol" w:cs="Segoe UI Symbol"/>
            </w:rPr>
            <w:t>☐</w:t>
          </w:r>
        </w:sdtContent>
      </w:sdt>
      <w:r w:rsidR="00AE24C0" w:rsidRPr="00AE24C0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="MS Gothic" w:eastAsia="MS Gothic" w:hAnsi="MS Gothic" w:cstheme="minorHAnsi"/>
          </w:rPr>
          <w:id w:val="2110767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4C0" w:rsidRPr="00AE24C0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3714C9B9" w14:textId="71B083DB" w:rsidR="00AE24C0" w:rsidRPr="00AE24C0" w:rsidRDefault="00164AAB" w:rsidP="00AE24C0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Bidi"/>
        </w:rPr>
        <w:t>S</w:t>
      </w:r>
      <w:r w:rsidRPr="3E79EF78">
        <w:rPr>
          <w:rFonts w:asciiTheme="minorHAnsi" w:eastAsia="Calibri" w:hAnsiTheme="minorHAnsi" w:cstheme="minorBidi"/>
        </w:rPr>
        <w:t xml:space="preserve">ervice </w:t>
      </w:r>
      <w:r>
        <w:rPr>
          <w:rFonts w:asciiTheme="minorHAnsi" w:eastAsia="Calibri" w:hAnsiTheme="minorHAnsi" w:cstheme="minorBidi"/>
        </w:rPr>
        <w:t>P</w:t>
      </w:r>
      <w:r w:rsidRPr="3E79EF78">
        <w:rPr>
          <w:rFonts w:asciiTheme="minorHAnsi" w:eastAsia="Calibri" w:hAnsiTheme="minorHAnsi" w:cstheme="minorBidi"/>
        </w:rPr>
        <w:t>rovider</w:t>
      </w:r>
      <w:r w:rsidR="00244C0B" w:rsidRPr="00AE24C0">
        <w:rPr>
          <w:rFonts w:asciiTheme="minorHAnsi" w:eastAsia="Calibri" w:hAnsiTheme="minorHAnsi" w:cstheme="minorHAnsi"/>
        </w:rPr>
        <w:t xml:space="preserve"> has to provide regular technical maintenance for each vehicle which include, but not limited to, full technical service with regular change of air filters, oil </w:t>
      </w:r>
      <w:r w:rsidR="00106DC5" w:rsidRPr="00AE24C0">
        <w:rPr>
          <w:rFonts w:asciiTheme="minorHAnsi" w:eastAsia="Calibri" w:hAnsiTheme="minorHAnsi" w:cstheme="minorHAnsi"/>
        </w:rPr>
        <w:t xml:space="preserve">add </w:t>
      </w:r>
      <w:r w:rsidR="00244C0B" w:rsidRPr="00AE24C0">
        <w:rPr>
          <w:rFonts w:asciiTheme="minorHAnsi" w:eastAsia="Calibri" w:hAnsiTheme="minorHAnsi" w:cstheme="minorHAnsi"/>
        </w:rPr>
        <w:t>change</w:t>
      </w:r>
      <w:r w:rsidR="009E3F9A" w:rsidRPr="00AE24C0">
        <w:rPr>
          <w:rFonts w:asciiTheme="minorHAnsi" w:eastAsia="Calibri" w:hAnsiTheme="minorHAnsi" w:cstheme="minorHAnsi"/>
        </w:rPr>
        <w:t>,</w:t>
      </w:r>
      <w:r w:rsidR="00244C0B" w:rsidRPr="00AE24C0">
        <w:rPr>
          <w:rFonts w:asciiTheme="minorHAnsi" w:eastAsia="Calibri" w:hAnsiTheme="minorHAnsi" w:cstheme="minorHAnsi"/>
        </w:rPr>
        <w:t xml:space="preserve"> </w:t>
      </w:r>
      <w:r w:rsidR="00314767" w:rsidRPr="00AE24C0">
        <w:rPr>
          <w:rFonts w:asciiTheme="minorHAnsi" w:eastAsia="Calibri" w:hAnsiTheme="minorHAnsi" w:cstheme="minorHAnsi"/>
        </w:rPr>
        <w:t>and any</w:t>
      </w:r>
      <w:r w:rsidR="00244C0B" w:rsidRPr="00AE24C0">
        <w:rPr>
          <w:rFonts w:asciiTheme="minorHAnsi" w:eastAsia="Calibri" w:hAnsiTheme="minorHAnsi" w:cstheme="minorHAnsi"/>
        </w:rPr>
        <w:t xml:space="preserve"> other spare part replacement on demand</w:t>
      </w:r>
      <w:r w:rsidR="00244C0B" w:rsidRPr="00AE24C0">
        <w:rPr>
          <w:rFonts w:asciiTheme="minorHAnsi" w:eastAsia="Calibri" w:hAnsiTheme="minorHAnsi" w:cstheme="minorHAnsi"/>
          <w:b/>
        </w:rPr>
        <w:t xml:space="preserve">.  </w:t>
      </w:r>
      <w:r w:rsidR="00AE24C0" w:rsidRPr="00AE24C0">
        <w:rPr>
          <w:rFonts w:asciiTheme="minorHAnsi" w:eastAsia="Calibri" w:hAnsiTheme="minorHAnsi" w:cstheme="minorHAnsi"/>
          <w:b/>
        </w:rPr>
        <w:t xml:space="preserve">                 </w:t>
      </w:r>
      <w:r w:rsidR="00AE24C0">
        <w:rPr>
          <w:rFonts w:asciiTheme="minorHAnsi" w:eastAsia="Calibri" w:hAnsiTheme="minorHAnsi" w:cstheme="minorHAnsi"/>
          <w:b/>
        </w:rPr>
        <w:t xml:space="preserve">  </w:t>
      </w:r>
      <w:r w:rsidR="00AE24C0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585122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4C0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AE24C0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1310209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4C0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24622E63" w14:textId="28EC6F23" w:rsidR="00244C0B" w:rsidRPr="00AE24C0" w:rsidRDefault="00244C0B" w:rsidP="008F56A2">
      <w:pPr>
        <w:pStyle w:val="ListParagraph"/>
        <w:rPr>
          <w:rFonts w:asciiTheme="minorHAnsi" w:eastAsia="Calibri" w:hAnsiTheme="minorHAnsi" w:cstheme="minorHAnsi"/>
        </w:rPr>
      </w:pPr>
    </w:p>
    <w:p w14:paraId="3F0F46CA" w14:textId="77777777" w:rsidR="00D83664" w:rsidRDefault="00D83664" w:rsidP="00244C0B">
      <w:pPr>
        <w:rPr>
          <w:rFonts w:asciiTheme="minorHAnsi" w:eastAsia="Calibri" w:hAnsiTheme="minorHAnsi" w:cstheme="minorHAnsi"/>
          <w:b/>
          <w:sz w:val="24"/>
        </w:rPr>
      </w:pPr>
    </w:p>
    <w:p w14:paraId="659A3F37" w14:textId="5DD492C4" w:rsidR="00244C0B" w:rsidRPr="00E82B0B" w:rsidRDefault="00244C0B" w:rsidP="00244C0B">
      <w:pPr>
        <w:rPr>
          <w:rFonts w:asciiTheme="minorHAnsi" w:eastAsia="Calibri" w:hAnsiTheme="minorHAnsi" w:cstheme="minorHAnsi"/>
          <w:b/>
        </w:rPr>
      </w:pPr>
      <w:r w:rsidRPr="00E82B0B">
        <w:rPr>
          <w:rFonts w:asciiTheme="minorHAnsi" w:eastAsia="Calibri" w:hAnsiTheme="minorHAnsi" w:cstheme="minorHAnsi"/>
          <w:b/>
          <w:sz w:val="24"/>
        </w:rPr>
        <w:t>Applicable standards</w:t>
      </w:r>
      <w:r w:rsidR="00D629A9">
        <w:rPr>
          <w:rFonts w:asciiTheme="minorHAnsi" w:eastAsia="Calibri" w:hAnsiTheme="minorHAnsi" w:cstheme="minorHAnsi"/>
          <w:b/>
          <w:sz w:val="24"/>
        </w:rPr>
        <w:t xml:space="preserve">. </w:t>
      </w:r>
    </w:p>
    <w:p w14:paraId="6978041C" w14:textId="77777777" w:rsidR="00244C0B" w:rsidRDefault="00244C0B" w:rsidP="00244C0B">
      <w:pPr>
        <w:rPr>
          <w:rFonts w:asciiTheme="minorHAnsi" w:eastAsia="Calibri" w:hAnsiTheme="minorHAnsi" w:cstheme="minorHAnsi"/>
        </w:rPr>
      </w:pPr>
    </w:p>
    <w:p w14:paraId="49B4267D" w14:textId="77777777" w:rsidR="00AE24C0" w:rsidRPr="00AE24C0" w:rsidRDefault="00244C0B" w:rsidP="00AE24C0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AE24C0">
        <w:rPr>
          <w:rFonts w:asciiTheme="minorHAnsi" w:eastAsia="Calibri" w:hAnsiTheme="minorHAnsi" w:cstheme="minorHAnsi"/>
        </w:rPr>
        <w:t>All Vehicles have to be 4x2, and correspond to the minimum standard of safety requirement (minimum but not limited to GSR and PPR requirements);</w:t>
      </w:r>
      <w:r w:rsidR="00976E1B" w:rsidRPr="00AE24C0">
        <w:rPr>
          <w:rFonts w:asciiTheme="minorHAnsi" w:eastAsia="Calibri" w:hAnsiTheme="minorHAnsi" w:cstheme="minorHAnsi"/>
        </w:rPr>
        <w:t xml:space="preserve"> </w:t>
      </w:r>
      <w:r w:rsidR="00AE24C0"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98397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4C0"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="00AE24C0"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-1017226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4C0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4D860AD8" w14:textId="4A946F78" w:rsidR="00244C0B" w:rsidRPr="00AE24C0" w:rsidRDefault="00AE24C0" w:rsidP="00AE24C0">
      <w:pPr>
        <w:pStyle w:val="ListParagraph"/>
        <w:numPr>
          <w:ilvl w:val="0"/>
          <w:numId w:val="9"/>
        </w:numPr>
        <w:rPr>
          <w:rFonts w:asciiTheme="minorHAnsi" w:eastAsia="Calibri" w:hAnsiTheme="minorHAnsi" w:cstheme="minorHAnsi"/>
        </w:rPr>
      </w:pPr>
      <w:r w:rsidRPr="00AE24C0">
        <w:rPr>
          <w:rFonts w:asciiTheme="minorHAnsi" w:eastAsia="Calibri" w:hAnsiTheme="minorHAnsi" w:cstheme="minorHAnsi"/>
        </w:rPr>
        <w:t xml:space="preserve"> </w:t>
      </w:r>
      <w:r w:rsidR="00244C0B" w:rsidRPr="00AE24C0">
        <w:rPr>
          <w:rFonts w:asciiTheme="minorHAnsi" w:eastAsia="Calibri" w:hAnsiTheme="minorHAnsi" w:cstheme="minorHAnsi"/>
        </w:rPr>
        <w:t>EURO NCAP 3 Plus rates for offered vehicles is preferred.</w:t>
      </w:r>
      <w:r w:rsidR="00976E1B" w:rsidRPr="00AE24C0">
        <w:rPr>
          <w:rFonts w:asciiTheme="minorHAnsi" w:eastAsia="Calibri" w:hAnsiTheme="minorHAnsi" w:cstheme="minorHAnsi"/>
        </w:rPr>
        <w:t xml:space="preserve"> </w:t>
      </w:r>
      <w:r>
        <w:rPr>
          <w:rFonts w:asciiTheme="minorHAnsi" w:eastAsia="Calibri" w:hAnsiTheme="minorHAnsi" w:cstheme="minorHAnsi"/>
        </w:rPr>
        <w:t xml:space="preserve">       </w:t>
      </w:r>
      <w:r w:rsidRPr="00780C79">
        <w:rPr>
          <w:rFonts w:asciiTheme="minorHAnsi" w:eastAsia="Calibri" w:hAnsiTheme="minorHAnsi" w:cstheme="minorHAnsi"/>
        </w:rPr>
        <w:t xml:space="preserve">YES   </w:t>
      </w:r>
      <w:sdt>
        <w:sdtPr>
          <w:rPr>
            <w:rFonts w:asciiTheme="minorHAnsi" w:eastAsia="Calibri" w:hAnsiTheme="minorHAnsi" w:cstheme="minorHAnsi"/>
          </w:rPr>
          <w:id w:val="-1458021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80C79">
            <w:rPr>
              <w:rFonts w:ascii="Segoe UI Symbol" w:eastAsia="Calibri" w:hAnsi="Segoe UI Symbol" w:cs="Segoe UI Symbol"/>
            </w:rPr>
            <w:t>☐</w:t>
          </w:r>
        </w:sdtContent>
      </w:sdt>
      <w:r w:rsidRPr="00780C79">
        <w:rPr>
          <w:rFonts w:asciiTheme="minorHAnsi" w:eastAsia="Calibri" w:hAnsiTheme="minorHAnsi" w:cstheme="minorHAnsi"/>
        </w:rPr>
        <w:t xml:space="preserve">               NO    </w:t>
      </w:r>
      <w:sdt>
        <w:sdtPr>
          <w:rPr>
            <w:rFonts w:asciiTheme="minorHAnsi" w:eastAsia="Calibri" w:hAnsiTheme="minorHAnsi" w:cstheme="minorHAnsi"/>
          </w:rPr>
          <w:id w:val="-1998098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2A5AE3E6" w14:textId="77777777" w:rsidR="00E82B0B" w:rsidRDefault="00E82B0B" w:rsidP="000D2828">
      <w:pPr>
        <w:rPr>
          <w:rFonts w:ascii="Arial" w:hAnsi="Arial" w:cs="Arial"/>
          <w:b/>
          <w:sz w:val="24"/>
        </w:rPr>
      </w:pPr>
    </w:p>
    <w:p w14:paraId="564065FE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2D26CE46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312CAE3A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0EB34033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18B4A212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5A6FD184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5025A3D3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6A9BE82E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4B186882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5643DC80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31E53C28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6B993EB0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31391EEE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6334D34C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5F854711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174C32F4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29C5D8CA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64EEB9F7" w14:textId="77777777" w:rsidR="00E3638E" w:rsidRDefault="00E3638E" w:rsidP="000D2828">
      <w:pPr>
        <w:rPr>
          <w:rFonts w:ascii="Arial" w:hAnsi="Arial" w:cs="Arial"/>
          <w:b/>
          <w:sz w:val="24"/>
        </w:rPr>
      </w:pPr>
    </w:p>
    <w:p w14:paraId="7BE5C9D0" w14:textId="77777777" w:rsidR="00A60790" w:rsidRDefault="00A60790" w:rsidP="000D2828">
      <w:pPr>
        <w:rPr>
          <w:rFonts w:ascii="Arial" w:hAnsi="Arial" w:cs="Arial"/>
          <w:b/>
          <w:sz w:val="24"/>
        </w:rPr>
      </w:pPr>
    </w:p>
    <w:p w14:paraId="6C24E14B" w14:textId="3B8529C8" w:rsidR="003B3A00" w:rsidRPr="003B3A00" w:rsidRDefault="003B3A00" w:rsidP="000D2828">
      <w:pPr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</w:t>
      </w:r>
      <w:r w:rsidRPr="003B3A00">
        <w:rPr>
          <w:rFonts w:asciiTheme="minorHAnsi" w:hAnsiTheme="minorHAnsi" w:cstheme="minorHAnsi"/>
          <w:b/>
          <w:sz w:val="24"/>
        </w:rPr>
        <w:t>LOT 1:</w:t>
      </w:r>
      <w:r>
        <w:rPr>
          <w:rFonts w:asciiTheme="minorHAnsi" w:hAnsiTheme="minorHAnsi" w:cstheme="minorHAnsi"/>
          <w:b/>
          <w:sz w:val="24"/>
        </w:rPr>
        <w:t xml:space="preserve"> </w:t>
      </w:r>
      <w:r w:rsidRPr="003B3A00">
        <w:rPr>
          <w:rFonts w:asciiTheme="minorHAnsi" w:hAnsiTheme="minorHAnsi" w:cstheme="minorHAnsi"/>
          <w:b/>
          <w:sz w:val="24"/>
        </w:rPr>
        <w:t>SMALL / MEDIUM VEHICLE</w:t>
      </w:r>
      <w:r>
        <w:rPr>
          <w:rFonts w:asciiTheme="minorHAnsi" w:hAnsiTheme="minorHAnsi" w:cstheme="minorHAnsi"/>
          <w:b/>
          <w:sz w:val="24"/>
        </w:rPr>
        <w:t xml:space="preserve"> RENTAL SERVICE</w:t>
      </w:r>
    </w:p>
    <w:tbl>
      <w:tblPr>
        <w:tblW w:w="1377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1710"/>
        <w:gridCol w:w="3741"/>
        <w:gridCol w:w="851"/>
        <w:gridCol w:w="3238"/>
        <w:gridCol w:w="3420"/>
      </w:tblGrid>
      <w:tr w:rsidR="007E02DE" w:rsidRPr="00E82B0B" w14:paraId="7C64D750" w14:textId="77777777" w:rsidTr="3A1105DD">
        <w:trPr>
          <w:trHeight w:val="67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5DE3F20E" w14:textId="77777777" w:rsidR="007E02DE" w:rsidRPr="00E82B0B" w:rsidRDefault="003B3A00" w:rsidP="00AF34B0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Sub - Lot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0CC9EE03" w14:textId="77777777" w:rsidR="007E02DE" w:rsidRPr="00E82B0B" w:rsidRDefault="00AF34B0" w:rsidP="00AF34B0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I</w:t>
            </w:r>
            <w:r w:rsidR="007E02DE" w:rsidRPr="00E82B0B">
              <w:rPr>
                <w:rFonts w:asciiTheme="minorHAnsi" w:eastAsia="Calibri" w:hAnsiTheme="minorHAnsi" w:cstheme="minorHAnsi"/>
                <w:b/>
              </w:rPr>
              <w:t>tem Required</w:t>
            </w:r>
          </w:p>
        </w:tc>
        <w:tc>
          <w:tcPr>
            <w:tcW w:w="3741" w:type="dxa"/>
            <w:shd w:val="clear" w:color="auto" w:fill="D9D9D9" w:themeFill="background1" w:themeFillShade="D9"/>
            <w:vAlign w:val="center"/>
          </w:tcPr>
          <w:p w14:paraId="39BCA449" w14:textId="77777777" w:rsidR="007E02DE" w:rsidRPr="00E82B0B" w:rsidRDefault="007E02DE" w:rsidP="00AF34B0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E82B0B">
              <w:rPr>
                <w:rFonts w:asciiTheme="minorHAnsi" w:eastAsia="Calibri" w:hAnsiTheme="minorHAnsi" w:cstheme="minorHAnsi"/>
                <w:b/>
              </w:rPr>
              <w:t>Specification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4F74B08" w14:textId="77777777" w:rsidR="007E02DE" w:rsidRPr="00E82B0B" w:rsidRDefault="00055296" w:rsidP="00AF34B0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E82B0B">
              <w:rPr>
                <w:rFonts w:asciiTheme="minorHAnsi" w:eastAsia="Calibri" w:hAnsiTheme="minorHAnsi" w:cstheme="minorHAnsi"/>
                <w:b/>
              </w:rPr>
              <w:t>U</w:t>
            </w:r>
            <w:r w:rsidR="00AF34B0">
              <w:rPr>
                <w:rFonts w:asciiTheme="minorHAnsi" w:eastAsia="Calibri" w:hAnsiTheme="minorHAnsi" w:cstheme="minorHAnsi"/>
                <w:b/>
              </w:rPr>
              <w:t>nit</w:t>
            </w:r>
          </w:p>
        </w:tc>
        <w:tc>
          <w:tcPr>
            <w:tcW w:w="6658" w:type="dxa"/>
            <w:gridSpan w:val="2"/>
            <w:shd w:val="clear" w:color="auto" w:fill="D9D9D9" w:themeFill="background1" w:themeFillShade="D9"/>
            <w:vAlign w:val="center"/>
          </w:tcPr>
          <w:p w14:paraId="6E062275" w14:textId="5D2462AB" w:rsidR="007E02DE" w:rsidRPr="00E82B0B" w:rsidRDefault="6E22B8B7" w:rsidP="3A1105DD">
            <w:pPr>
              <w:jc w:val="center"/>
              <w:rPr>
                <w:rFonts w:asciiTheme="minorHAnsi" w:eastAsia="Calibri" w:hAnsiTheme="minorHAnsi" w:cstheme="minorBidi"/>
                <w:b/>
                <w:bCs/>
              </w:rPr>
            </w:pPr>
            <w:r w:rsidRPr="3A1105DD">
              <w:rPr>
                <w:rFonts w:asciiTheme="minorHAnsi" w:eastAsia="Calibri" w:hAnsiTheme="minorHAnsi" w:cstheme="minorBidi"/>
                <w:b/>
                <w:bCs/>
              </w:rPr>
              <w:t>Offered specification (if different from required) offered</w:t>
            </w:r>
            <w:r w:rsidR="6469B957" w:rsidRPr="3A1105DD">
              <w:rPr>
                <w:rFonts w:asciiTheme="minorHAnsi" w:eastAsia="Calibri" w:hAnsiTheme="minorHAnsi" w:cstheme="minorBidi"/>
                <w:b/>
                <w:bCs/>
              </w:rPr>
              <w:t xml:space="preserve"> </w:t>
            </w:r>
            <w:r w:rsidRPr="3A1105DD">
              <w:rPr>
                <w:rFonts w:asciiTheme="minorHAnsi" w:eastAsia="Calibri" w:hAnsiTheme="minorHAnsi" w:cstheme="minorBidi"/>
                <w:b/>
                <w:bCs/>
              </w:rPr>
              <w:t xml:space="preserve">brand, model and fuel consumption </w:t>
            </w:r>
            <w:r w:rsidR="00314767" w:rsidRPr="3A1105DD">
              <w:rPr>
                <w:rFonts w:asciiTheme="minorHAnsi" w:eastAsia="Calibri" w:hAnsiTheme="minorHAnsi" w:cstheme="minorBidi"/>
                <w:b/>
                <w:bCs/>
              </w:rPr>
              <w:t>per</w:t>
            </w:r>
            <w:r w:rsidRPr="3A1105DD">
              <w:rPr>
                <w:rFonts w:asciiTheme="minorHAnsi" w:eastAsia="Calibri" w:hAnsiTheme="minorHAnsi" w:cstheme="minorBidi"/>
                <w:b/>
                <w:bCs/>
              </w:rPr>
              <w:t xml:space="preserve"> 100 km</w:t>
            </w:r>
          </w:p>
        </w:tc>
      </w:tr>
      <w:tr w:rsidR="004E3E02" w:rsidRPr="00E82B0B" w14:paraId="5DEE0F4A" w14:textId="77777777" w:rsidTr="00E3638E">
        <w:trPr>
          <w:trHeight w:val="350"/>
        </w:trPr>
        <w:tc>
          <w:tcPr>
            <w:tcW w:w="810" w:type="dxa"/>
            <w:vMerge w:val="restart"/>
            <w:vAlign w:val="center"/>
          </w:tcPr>
          <w:p w14:paraId="43A51F29" w14:textId="77777777" w:rsidR="004E3E02" w:rsidRPr="00E82B0B" w:rsidRDefault="003B3A00" w:rsidP="00734B24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1.1</w:t>
            </w:r>
          </w:p>
        </w:tc>
        <w:tc>
          <w:tcPr>
            <w:tcW w:w="1710" w:type="dxa"/>
            <w:vMerge w:val="restart"/>
            <w:vAlign w:val="center"/>
          </w:tcPr>
          <w:p w14:paraId="656BBC13" w14:textId="5BE71579" w:rsidR="004E3E02" w:rsidRPr="008A7417" w:rsidRDefault="00592C20" w:rsidP="008A7417">
            <w:pPr>
              <w:jc w:val="center"/>
              <w:rPr>
                <w:rFonts w:asciiTheme="minorHAnsi" w:eastAsia="Arial" w:hAnsiTheme="minorHAnsi" w:cstheme="minorHAnsi"/>
                <w:b/>
              </w:rPr>
            </w:pPr>
            <w:bookmarkStart w:id="0" w:name="OLE_LINK1"/>
            <w:r w:rsidRPr="00E82B0B">
              <w:rPr>
                <w:rFonts w:asciiTheme="minorHAnsi" w:eastAsia="Arial" w:hAnsiTheme="minorHAnsi" w:cstheme="minorHAnsi"/>
                <w:b/>
              </w:rPr>
              <w:t xml:space="preserve">Rental of </w:t>
            </w:r>
            <w:r w:rsidR="008A7417">
              <w:rPr>
                <w:rFonts w:asciiTheme="minorHAnsi" w:eastAsia="Arial" w:hAnsiTheme="minorHAnsi" w:cstheme="minorHAnsi"/>
                <w:b/>
              </w:rPr>
              <w:t>B</w:t>
            </w:r>
            <w:r w:rsidR="008A7417" w:rsidRPr="008A7417">
              <w:rPr>
                <w:rFonts w:asciiTheme="minorHAnsi" w:eastAsia="Arial" w:hAnsiTheme="minorHAnsi" w:cstheme="minorHAnsi"/>
                <w:b/>
              </w:rPr>
              <w:t xml:space="preserve"> segment </w:t>
            </w:r>
            <w:r w:rsidR="008A7417">
              <w:rPr>
                <w:rFonts w:asciiTheme="minorHAnsi" w:eastAsia="Arial" w:hAnsiTheme="minorHAnsi" w:cstheme="minorHAnsi"/>
                <w:b/>
              </w:rPr>
              <w:t>–</w:t>
            </w:r>
            <w:r w:rsidR="008A7417" w:rsidRPr="008A7417"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="008A7417">
              <w:rPr>
                <w:rFonts w:asciiTheme="minorHAnsi" w:eastAsia="Arial" w:hAnsiTheme="minorHAnsi" w:cstheme="minorHAnsi"/>
                <w:b/>
              </w:rPr>
              <w:t xml:space="preserve">Small </w:t>
            </w:r>
            <w:r w:rsidR="004E3E02" w:rsidRPr="00E82B0B">
              <w:rPr>
                <w:rFonts w:asciiTheme="minorHAnsi" w:eastAsia="Arial" w:hAnsiTheme="minorHAnsi" w:cstheme="minorHAnsi"/>
                <w:b/>
              </w:rPr>
              <w:t>Vehicle</w:t>
            </w:r>
            <w:r w:rsidR="001A5919">
              <w:rPr>
                <w:rFonts w:asciiTheme="minorHAnsi" w:eastAsia="Arial" w:hAnsiTheme="minorHAnsi" w:cstheme="minorHAnsi"/>
                <w:b/>
              </w:rPr>
              <w:t xml:space="preserve"> </w:t>
            </w:r>
            <w:bookmarkEnd w:id="0"/>
            <w:r w:rsidR="003D5FD8" w:rsidRPr="003D5FD8">
              <w:rPr>
                <w:rFonts w:asciiTheme="minorHAnsi" w:eastAsia="Arial" w:hAnsiTheme="minorHAnsi" w:cstheme="minorHAnsi"/>
                <w:b/>
              </w:rPr>
              <w:t>according to Euro market classification</w:t>
            </w:r>
            <w:r w:rsidR="007E1CC9">
              <w:rPr>
                <w:rFonts w:asciiTheme="minorHAnsi" w:eastAsia="Arial" w:hAnsiTheme="minorHAnsi" w:cstheme="minorHAnsi"/>
                <w:b/>
              </w:rPr>
              <w:t xml:space="preserve"> including fuel card</w:t>
            </w:r>
          </w:p>
        </w:tc>
        <w:tc>
          <w:tcPr>
            <w:tcW w:w="3741" w:type="dxa"/>
            <w:vMerge w:val="restart"/>
            <w:vAlign w:val="center"/>
          </w:tcPr>
          <w:p w14:paraId="711B1179" w14:textId="77777777" w:rsidR="00CB50A9" w:rsidRPr="00AF34B0" w:rsidRDefault="004E3E02" w:rsidP="00AF34B0">
            <w:pPr>
              <w:rPr>
                <w:rFonts w:asciiTheme="minorHAnsi" w:eastAsia="Arial" w:hAnsiTheme="minorHAnsi" w:cstheme="minorHAnsi"/>
              </w:rPr>
            </w:pPr>
            <w:r w:rsidRPr="00AF34B0">
              <w:rPr>
                <w:rFonts w:asciiTheme="minorHAnsi" w:eastAsia="Arial" w:hAnsiTheme="minorHAnsi" w:cstheme="minorHAnsi"/>
              </w:rPr>
              <w:t>1.</w:t>
            </w:r>
            <w:r w:rsidR="00CB50A9" w:rsidRPr="00AF34B0">
              <w:rPr>
                <w:rFonts w:asciiTheme="minorHAnsi" w:eastAsia="Arial" w:hAnsiTheme="minorHAnsi" w:cstheme="minorHAnsi"/>
              </w:rPr>
              <w:t xml:space="preserve"> Sedan or Hatchback form-factor</w:t>
            </w:r>
          </w:p>
          <w:p w14:paraId="367A305D" w14:textId="704E9AE9" w:rsidR="004E3E02" w:rsidRPr="00AE24C0" w:rsidRDefault="00CB50A9" w:rsidP="00AF34B0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2.</w:t>
            </w:r>
            <w:r w:rsidR="004E3E02" w:rsidRPr="00AE24C0">
              <w:rPr>
                <w:rFonts w:asciiTheme="minorHAnsi" w:eastAsia="Arial" w:hAnsiTheme="minorHAnsi" w:cstheme="minorHAnsi"/>
              </w:rPr>
              <w:t xml:space="preserve"> </w:t>
            </w:r>
            <w:r w:rsidR="008F133D" w:rsidRPr="00AE24C0">
              <w:rPr>
                <w:rFonts w:asciiTheme="minorHAnsi" w:eastAsia="Arial" w:hAnsiTheme="minorHAnsi" w:cstheme="minorHAnsi"/>
              </w:rPr>
              <w:t>For Diesel Engine 1</w:t>
            </w:r>
            <w:r w:rsidR="00DA7E9B">
              <w:rPr>
                <w:rFonts w:asciiTheme="minorHAnsi" w:eastAsia="Arial" w:hAnsiTheme="minorHAnsi" w:cstheme="minorHAnsi"/>
              </w:rPr>
              <w:t>1</w:t>
            </w:r>
            <w:r w:rsidR="008F133D" w:rsidRPr="00AE24C0">
              <w:rPr>
                <w:rFonts w:asciiTheme="minorHAnsi" w:eastAsia="Arial" w:hAnsiTheme="minorHAnsi" w:cstheme="minorHAnsi"/>
              </w:rPr>
              <w:t>99</w:t>
            </w:r>
            <w:r w:rsidR="00592C20" w:rsidRPr="00AE24C0">
              <w:rPr>
                <w:rFonts w:asciiTheme="minorHAnsi" w:eastAsia="Arial" w:hAnsiTheme="minorHAnsi" w:cstheme="minorHAnsi"/>
              </w:rPr>
              <w:t xml:space="preserve">cc - </w:t>
            </w:r>
            <w:r w:rsidR="008F133D" w:rsidRPr="00AE24C0">
              <w:rPr>
                <w:rFonts w:asciiTheme="minorHAnsi" w:eastAsia="Arial" w:hAnsiTheme="minorHAnsi" w:cstheme="minorHAnsi"/>
              </w:rPr>
              <w:t>1,599</w:t>
            </w:r>
            <w:r w:rsidR="004E3E02" w:rsidRPr="00AE24C0">
              <w:rPr>
                <w:rFonts w:asciiTheme="minorHAnsi" w:eastAsia="Arial" w:hAnsiTheme="minorHAnsi" w:cstheme="minorHAnsi"/>
              </w:rPr>
              <w:t>cc</w:t>
            </w:r>
            <w:r w:rsidR="009B0FBF">
              <w:rPr>
                <w:rFonts w:asciiTheme="minorHAnsi" w:eastAsia="Arial" w:hAnsiTheme="minorHAnsi" w:cstheme="minorHAnsi"/>
              </w:rPr>
              <w:t xml:space="preserve"> (mild/ hybrid would be a plus)</w:t>
            </w:r>
          </w:p>
          <w:p w14:paraId="48C1AB4A" w14:textId="2B40483D" w:rsidR="009B0FBF" w:rsidRPr="00AE24C0" w:rsidRDefault="008F133D" w:rsidP="009B0FBF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 xml:space="preserve">3. For Gasoline Engine </w:t>
            </w:r>
            <w:r w:rsidR="00DA7E9B">
              <w:rPr>
                <w:rFonts w:asciiTheme="minorHAnsi" w:eastAsia="Arial" w:hAnsiTheme="minorHAnsi" w:cstheme="minorHAnsi"/>
              </w:rPr>
              <w:t>999</w:t>
            </w:r>
            <w:r w:rsidRPr="00AE24C0">
              <w:rPr>
                <w:rFonts w:asciiTheme="minorHAnsi" w:eastAsia="Arial" w:hAnsiTheme="minorHAnsi" w:cstheme="minorHAnsi"/>
              </w:rPr>
              <w:t>cc-1,599cc</w:t>
            </w:r>
            <w:r w:rsidR="009B0FBF">
              <w:rPr>
                <w:rFonts w:asciiTheme="minorHAnsi" w:eastAsia="Arial" w:hAnsiTheme="minorHAnsi" w:cstheme="minorHAnsi"/>
              </w:rPr>
              <w:t xml:space="preserve"> (mild/ hybrid would be a plus)</w:t>
            </w:r>
          </w:p>
          <w:p w14:paraId="089E3EB9" w14:textId="20E0B568" w:rsidR="004E3E02" w:rsidRPr="00AE24C0" w:rsidRDefault="008F133D" w:rsidP="00AF34B0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4</w:t>
            </w:r>
            <w:r w:rsidR="004E3E02" w:rsidRPr="00AE24C0">
              <w:rPr>
                <w:rFonts w:asciiTheme="minorHAnsi" w:eastAsia="Arial" w:hAnsiTheme="minorHAnsi" w:cstheme="minorHAnsi"/>
              </w:rPr>
              <w:t xml:space="preserve">. </w:t>
            </w:r>
            <w:r w:rsidR="00FD019B" w:rsidRPr="00AE24C0">
              <w:rPr>
                <w:rFonts w:asciiTheme="minorHAnsi" w:eastAsia="Arial" w:hAnsiTheme="minorHAnsi" w:cstheme="minorHAnsi"/>
              </w:rPr>
              <w:t>Manual</w:t>
            </w:r>
            <w:r w:rsidR="00592C20" w:rsidRPr="00AE24C0">
              <w:rPr>
                <w:rFonts w:asciiTheme="minorHAnsi" w:eastAsia="Arial" w:hAnsiTheme="minorHAnsi" w:cstheme="minorHAnsi"/>
              </w:rPr>
              <w:t xml:space="preserve"> transmission</w:t>
            </w:r>
            <w:r w:rsidR="00E367B8">
              <w:rPr>
                <w:rFonts w:asciiTheme="minorHAnsi" w:eastAsia="Arial" w:hAnsiTheme="minorHAnsi" w:cstheme="minorHAnsi"/>
              </w:rPr>
              <w:t xml:space="preserve"> preferred </w:t>
            </w:r>
          </w:p>
          <w:p w14:paraId="39D8F801" w14:textId="23AC84E9" w:rsidR="004E3E02" w:rsidRPr="00AE24C0" w:rsidRDefault="008F133D" w:rsidP="00AF34B0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5</w:t>
            </w:r>
            <w:r w:rsidR="004E3E02" w:rsidRPr="00AE24C0">
              <w:rPr>
                <w:rFonts w:asciiTheme="minorHAnsi" w:eastAsia="Arial" w:hAnsiTheme="minorHAnsi" w:cstheme="minorHAnsi"/>
              </w:rPr>
              <w:t xml:space="preserve">. </w:t>
            </w:r>
            <w:r w:rsidR="00F82B52" w:rsidRPr="00AE24C0">
              <w:rPr>
                <w:rFonts w:asciiTheme="minorHAnsi" w:eastAsia="Arial" w:hAnsiTheme="minorHAnsi" w:cstheme="minorHAnsi"/>
              </w:rPr>
              <w:t>Minimum 1+3</w:t>
            </w:r>
            <w:r w:rsidR="004E3E02" w:rsidRPr="00AE24C0">
              <w:rPr>
                <w:rFonts w:asciiTheme="minorHAnsi" w:eastAsia="Arial" w:hAnsiTheme="minorHAnsi" w:cstheme="minorHAnsi"/>
              </w:rPr>
              <w:t xml:space="preserve"> Passengers</w:t>
            </w:r>
          </w:p>
          <w:p w14:paraId="53AF0C10" w14:textId="6951DA14" w:rsidR="004E3E02" w:rsidRPr="00AE24C0" w:rsidRDefault="008F133D" w:rsidP="00AF34B0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6</w:t>
            </w:r>
            <w:r w:rsidR="004E3E02" w:rsidRPr="00AE24C0">
              <w:rPr>
                <w:rFonts w:asciiTheme="minorHAnsi" w:eastAsia="Arial" w:hAnsiTheme="minorHAnsi" w:cstheme="minorHAnsi"/>
              </w:rPr>
              <w:t>. 5 Door</w:t>
            </w:r>
            <w:r w:rsidR="00FD019B" w:rsidRPr="00AE24C0">
              <w:rPr>
                <w:rFonts w:asciiTheme="minorHAnsi" w:eastAsia="Arial" w:hAnsiTheme="minorHAnsi" w:cstheme="minorHAnsi"/>
              </w:rPr>
              <w:t>s</w:t>
            </w:r>
          </w:p>
          <w:p w14:paraId="7D6EA983" w14:textId="10F0E8F5" w:rsidR="004E3E02" w:rsidRPr="00AE24C0" w:rsidRDefault="008F133D" w:rsidP="00AF34B0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7</w:t>
            </w:r>
            <w:r w:rsidR="004E3E02" w:rsidRPr="00AE24C0">
              <w:rPr>
                <w:rFonts w:asciiTheme="minorHAnsi" w:eastAsia="Arial" w:hAnsiTheme="minorHAnsi" w:cstheme="minorHAnsi"/>
              </w:rPr>
              <w:t>. A/</w:t>
            </w:r>
            <w:r w:rsidR="00CB50A9" w:rsidRPr="00AE24C0">
              <w:rPr>
                <w:rFonts w:asciiTheme="minorHAnsi" w:eastAsia="Arial" w:hAnsiTheme="minorHAnsi" w:cstheme="minorHAnsi"/>
              </w:rPr>
              <w:t>C installed</w:t>
            </w:r>
          </w:p>
          <w:p w14:paraId="1969EF6B" w14:textId="10E6D9C0" w:rsidR="004E3E02" w:rsidRPr="00AE24C0" w:rsidRDefault="008F133D" w:rsidP="00AF34B0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8</w:t>
            </w:r>
            <w:r w:rsidR="004E3E02" w:rsidRPr="00AE24C0">
              <w:rPr>
                <w:rFonts w:asciiTheme="minorHAnsi" w:eastAsia="Arial" w:hAnsiTheme="minorHAnsi" w:cstheme="minorHAnsi"/>
              </w:rPr>
              <w:t>.Parking assistant</w:t>
            </w:r>
          </w:p>
          <w:p w14:paraId="101293D9" w14:textId="7AC7BB0B" w:rsidR="004E3E02" w:rsidRPr="00AE24C0" w:rsidRDefault="008F133D" w:rsidP="00AF34B0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9</w:t>
            </w:r>
            <w:r w:rsidR="004E3E02" w:rsidRPr="00AE24C0">
              <w:rPr>
                <w:rFonts w:asciiTheme="minorHAnsi" w:eastAsia="Arial" w:hAnsiTheme="minorHAnsi" w:cstheme="minorHAnsi"/>
              </w:rPr>
              <w:t xml:space="preserve">. </w:t>
            </w:r>
            <w:r w:rsidR="007545E1" w:rsidRPr="00AE24C0">
              <w:rPr>
                <w:rFonts w:asciiTheme="minorHAnsi" w:eastAsia="Arial" w:hAnsiTheme="minorHAnsi" w:cstheme="minorHAnsi"/>
              </w:rPr>
              <w:t>Year of</w:t>
            </w:r>
            <w:r w:rsidRPr="00AE24C0">
              <w:rPr>
                <w:rFonts w:asciiTheme="minorHAnsi" w:eastAsia="Arial" w:hAnsiTheme="minorHAnsi" w:cstheme="minorHAnsi"/>
              </w:rPr>
              <w:t xml:space="preserve"> manufacture not older than </w:t>
            </w:r>
            <w:r w:rsidR="00AB5757" w:rsidRPr="00AE24C0">
              <w:rPr>
                <w:rFonts w:asciiTheme="minorHAnsi" w:eastAsia="Arial" w:hAnsiTheme="minorHAnsi" w:cstheme="minorHAnsi"/>
              </w:rPr>
              <w:t>20</w:t>
            </w:r>
            <w:r w:rsidR="00CA5542">
              <w:rPr>
                <w:rFonts w:asciiTheme="minorHAnsi" w:eastAsia="Arial" w:hAnsiTheme="minorHAnsi" w:cstheme="minorHAnsi"/>
              </w:rPr>
              <w:t>19</w:t>
            </w:r>
          </w:p>
          <w:p w14:paraId="33BE933F" w14:textId="7922E2EE" w:rsidR="004E3E02" w:rsidRPr="00AF34B0" w:rsidRDefault="008F133D" w:rsidP="00AF34B0">
            <w:pPr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10</w:t>
            </w:r>
            <w:r w:rsidR="004E3E02" w:rsidRPr="00AF34B0">
              <w:rPr>
                <w:rFonts w:asciiTheme="minorHAnsi" w:eastAsia="Arial" w:hAnsiTheme="minorHAnsi" w:cstheme="minorHAnsi"/>
              </w:rPr>
              <w:t xml:space="preserve">. </w:t>
            </w:r>
            <w:r w:rsidR="00100FD0" w:rsidRPr="00AF34B0">
              <w:rPr>
                <w:rFonts w:asciiTheme="minorHAnsi" w:eastAsia="Arial" w:hAnsiTheme="minorHAnsi" w:cstheme="minorHAnsi"/>
              </w:rPr>
              <w:t>Total mileage is less</w:t>
            </w:r>
            <w:r w:rsidR="004E3E02" w:rsidRPr="00AF34B0">
              <w:rPr>
                <w:rFonts w:asciiTheme="minorHAnsi" w:eastAsia="Arial" w:hAnsiTheme="minorHAnsi" w:cstheme="minorHAnsi"/>
              </w:rPr>
              <w:t xml:space="preserve"> than </w:t>
            </w:r>
            <w:r w:rsidR="00CA5542">
              <w:rPr>
                <w:rFonts w:asciiTheme="minorHAnsi" w:eastAsia="Arial" w:hAnsiTheme="minorHAnsi" w:cstheme="minorHAnsi"/>
              </w:rPr>
              <w:t>4</w:t>
            </w:r>
            <w:r w:rsidR="004E3E02" w:rsidRPr="00AF34B0">
              <w:rPr>
                <w:rFonts w:asciiTheme="minorHAnsi" w:eastAsia="Arial" w:hAnsiTheme="minorHAnsi" w:cstheme="minorHAnsi"/>
              </w:rPr>
              <w:t>0,000km</w:t>
            </w:r>
          </w:p>
          <w:p w14:paraId="3EC55C81" w14:textId="02BA9F73" w:rsidR="004E3E02" w:rsidRPr="00AF34B0" w:rsidRDefault="008F133D" w:rsidP="00AF34B0">
            <w:pPr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</w:t>
            </w:r>
            <w:r w:rsidR="004A16DC">
              <w:rPr>
                <w:rFonts w:asciiTheme="minorHAnsi" w:eastAsia="Arial" w:hAnsiTheme="minorHAnsi" w:cstheme="minorHAnsi"/>
              </w:rPr>
              <w:t>1</w:t>
            </w:r>
            <w:r w:rsidR="004E3E02" w:rsidRPr="00AF34B0">
              <w:rPr>
                <w:rFonts w:asciiTheme="minorHAnsi" w:eastAsia="Arial" w:hAnsiTheme="minorHAnsi" w:cstheme="minorHAnsi"/>
              </w:rPr>
              <w:t>.</w:t>
            </w:r>
            <w:r w:rsidR="00421FE5" w:rsidRPr="00AF34B0">
              <w:rPr>
                <w:rFonts w:asciiTheme="minorHAnsi" w:eastAsia="Arial" w:hAnsiTheme="minorHAnsi" w:cstheme="minorHAnsi"/>
              </w:rPr>
              <w:t xml:space="preserve">Front </w:t>
            </w:r>
            <w:r w:rsidR="004E3E02" w:rsidRPr="00AF34B0">
              <w:rPr>
                <w:rFonts w:asciiTheme="minorHAnsi" w:eastAsia="Arial" w:hAnsiTheme="minorHAnsi" w:cstheme="minorHAnsi"/>
              </w:rPr>
              <w:t>Fog Lights</w:t>
            </w:r>
          </w:p>
          <w:p w14:paraId="347A9F80" w14:textId="74B329C4" w:rsidR="004E3E02" w:rsidRPr="00AF34B0" w:rsidRDefault="004E3E02" w:rsidP="00AF34B0">
            <w:pPr>
              <w:rPr>
                <w:rFonts w:asciiTheme="minorHAnsi" w:eastAsia="Arial" w:hAnsiTheme="minorHAnsi" w:cstheme="minorHAnsi"/>
              </w:rPr>
            </w:pPr>
            <w:r w:rsidRPr="00AF34B0">
              <w:rPr>
                <w:rFonts w:asciiTheme="minorHAnsi" w:eastAsia="Arial" w:hAnsiTheme="minorHAnsi" w:cstheme="minorHAnsi"/>
              </w:rPr>
              <w:t>1</w:t>
            </w:r>
            <w:r w:rsidR="004A16DC">
              <w:rPr>
                <w:rFonts w:asciiTheme="minorHAnsi" w:eastAsia="Arial" w:hAnsiTheme="minorHAnsi" w:cstheme="minorHAnsi"/>
              </w:rPr>
              <w:t>2</w:t>
            </w:r>
            <w:r w:rsidRPr="00AF34B0">
              <w:rPr>
                <w:rFonts w:asciiTheme="minorHAnsi" w:eastAsia="Arial" w:hAnsiTheme="minorHAnsi" w:cstheme="minorHAnsi"/>
              </w:rPr>
              <w:t>. Hill Holder</w:t>
            </w:r>
            <w:r w:rsidR="009B0FBF">
              <w:rPr>
                <w:rFonts w:asciiTheme="minorHAnsi" w:eastAsia="Arial" w:hAnsiTheme="minorHAnsi" w:cstheme="minorHAnsi"/>
              </w:rPr>
              <w:t xml:space="preserve"> (will be a plus)</w:t>
            </w:r>
          </w:p>
          <w:p w14:paraId="5F45B4C9" w14:textId="77D14233" w:rsidR="004E3E02" w:rsidRPr="00AF34B0" w:rsidRDefault="004E3E02" w:rsidP="00AF34B0">
            <w:pPr>
              <w:rPr>
                <w:rFonts w:asciiTheme="minorHAnsi" w:eastAsia="Arial" w:hAnsiTheme="minorHAnsi" w:cstheme="minorHAnsi"/>
              </w:rPr>
            </w:pPr>
            <w:r w:rsidRPr="00AF34B0">
              <w:rPr>
                <w:rFonts w:asciiTheme="minorHAnsi" w:eastAsia="Arial" w:hAnsiTheme="minorHAnsi" w:cstheme="minorHAnsi"/>
              </w:rPr>
              <w:t>1</w:t>
            </w:r>
            <w:r w:rsidR="004A16DC">
              <w:rPr>
                <w:rFonts w:asciiTheme="minorHAnsi" w:eastAsia="Arial" w:hAnsiTheme="minorHAnsi" w:cstheme="minorHAnsi"/>
              </w:rPr>
              <w:t>3</w:t>
            </w:r>
            <w:r w:rsidRPr="00AF34B0">
              <w:rPr>
                <w:rFonts w:asciiTheme="minorHAnsi" w:eastAsia="Arial" w:hAnsiTheme="minorHAnsi" w:cstheme="minorHAnsi"/>
              </w:rPr>
              <w:t>.ABS/ESP</w:t>
            </w:r>
            <w:r w:rsidR="00100FD0" w:rsidRPr="00AF34B0">
              <w:rPr>
                <w:rFonts w:asciiTheme="minorHAnsi" w:eastAsia="Arial" w:hAnsiTheme="minorHAnsi" w:cstheme="minorHAnsi"/>
              </w:rPr>
              <w:t xml:space="preserve"> installed</w:t>
            </w:r>
          </w:p>
          <w:p w14:paraId="10356135" w14:textId="7C97B897" w:rsidR="00E3638E" w:rsidRPr="00E82B0B" w:rsidRDefault="004E3E02" w:rsidP="00AF34B0">
            <w:pPr>
              <w:rPr>
                <w:rFonts w:asciiTheme="minorHAnsi" w:eastAsia="Arial" w:hAnsiTheme="minorHAnsi" w:cstheme="minorHAnsi"/>
              </w:rPr>
            </w:pPr>
            <w:r w:rsidRPr="00AF34B0">
              <w:rPr>
                <w:rFonts w:asciiTheme="minorHAnsi" w:eastAsia="Arial" w:hAnsiTheme="minorHAnsi" w:cstheme="minorHAnsi"/>
              </w:rPr>
              <w:t>1</w:t>
            </w:r>
            <w:r w:rsidR="004A16DC">
              <w:rPr>
                <w:rFonts w:asciiTheme="minorHAnsi" w:eastAsia="Arial" w:hAnsiTheme="minorHAnsi" w:cstheme="minorHAnsi"/>
              </w:rPr>
              <w:t>4</w:t>
            </w:r>
            <w:r w:rsidRPr="00AF34B0">
              <w:rPr>
                <w:rFonts w:asciiTheme="minorHAnsi" w:eastAsia="Arial" w:hAnsiTheme="minorHAnsi" w:cstheme="minorHAnsi"/>
              </w:rPr>
              <w:t>.Min 2 airbag</w:t>
            </w:r>
            <w:r w:rsidR="00100FD0" w:rsidRPr="00AF34B0">
              <w:rPr>
                <w:rFonts w:asciiTheme="minorHAnsi" w:eastAsia="Arial" w:hAnsiTheme="minorHAnsi" w:cstheme="minorHAnsi"/>
              </w:rPr>
              <w:t xml:space="preserve"> </w:t>
            </w:r>
            <w:r w:rsidRPr="00AF34B0">
              <w:rPr>
                <w:rFonts w:asciiTheme="minorHAnsi" w:eastAsia="Arial" w:hAnsiTheme="minorHAnsi" w:cstheme="minorHAnsi"/>
              </w:rPr>
              <w:t>(driver and passenger)</w:t>
            </w:r>
          </w:p>
        </w:tc>
        <w:tc>
          <w:tcPr>
            <w:tcW w:w="851" w:type="dxa"/>
            <w:vMerge w:val="restart"/>
            <w:vAlign w:val="center"/>
          </w:tcPr>
          <w:p w14:paraId="6ADEEE17" w14:textId="77777777" w:rsidR="004E3E02" w:rsidRPr="00E82B0B" w:rsidRDefault="004E3E02" w:rsidP="00734B24">
            <w:pPr>
              <w:jc w:val="center"/>
              <w:rPr>
                <w:rFonts w:asciiTheme="minorHAnsi" w:hAnsiTheme="minorHAnsi" w:cstheme="minorHAnsi"/>
              </w:rPr>
            </w:pPr>
          </w:p>
          <w:p w14:paraId="0560DF45" w14:textId="77777777" w:rsidR="004E3E02" w:rsidRPr="00E82B0B" w:rsidRDefault="00EF50D3" w:rsidP="00734B24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1 M</w:t>
            </w:r>
            <w:r w:rsidRPr="00E82B0B">
              <w:rPr>
                <w:rFonts w:asciiTheme="minorHAnsi" w:eastAsia="Calibri" w:hAnsiTheme="minorHAnsi" w:cstheme="minorHAnsi"/>
                <w:b/>
              </w:rPr>
              <w:t>onth</w:t>
            </w:r>
          </w:p>
        </w:tc>
        <w:tc>
          <w:tcPr>
            <w:tcW w:w="3238" w:type="dxa"/>
            <w:vAlign w:val="center"/>
          </w:tcPr>
          <w:p w14:paraId="706217BB" w14:textId="77777777" w:rsidR="004E3E02" w:rsidRPr="00AF34B0" w:rsidRDefault="00AF34B0" w:rsidP="00AF34B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F34B0">
              <w:rPr>
                <w:rFonts w:asciiTheme="minorHAnsi" w:hAnsiTheme="minorHAnsi" w:cstheme="minorHAnsi"/>
                <w:b/>
                <w:i/>
              </w:rPr>
              <w:t>DIESEL</w:t>
            </w:r>
          </w:p>
        </w:tc>
        <w:tc>
          <w:tcPr>
            <w:tcW w:w="3420" w:type="dxa"/>
            <w:vAlign w:val="center"/>
          </w:tcPr>
          <w:p w14:paraId="7E354D93" w14:textId="77777777" w:rsidR="004E3E02" w:rsidRPr="00AF34B0" w:rsidRDefault="00AF34B0" w:rsidP="00734B2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GASOLINE</w:t>
            </w:r>
          </w:p>
        </w:tc>
      </w:tr>
      <w:tr w:rsidR="004E3E02" w:rsidRPr="00E82B0B" w14:paraId="143B3435" w14:textId="77777777" w:rsidTr="3A1105DD">
        <w:trPr>
          <w:trHeight w:val="3550"/>
        </w:trPr>
        <w:tc>
          <w:tcPr>
            <w:tcW w:w="810" w:type="dxa"/>
            <w:vMerge/>
            <w:vAlign w:val="center"/>
          </w:tcPr>
          <w:p w14:paraId="10CD72B6" w14:textId="77777777" w:rsidR="004E3E02" w:rsidRPr="00E82B0B" w:rsidRDefault="004E3E02" w:rsidP="00734B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vMerge/>
            <w:vAlign w:val="center"/>
          </w:tcPr>
          <w:p w14:paraId="34B66804" w14:textId="77777777" w:rsidR="004E3E02" w:rsidRPr="00E82B0B" w:rsidRDefault="004E3E02" w:rsidP="00734B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41" w:type="dxa"/>
            <w:vMerge/>
            <w:vAlign w:val="center"/>
          </w:tcPr>
          <w:p w14:paraId="54C12842" w14:textId="77777777" w:rsidR="004E3E02" w:rsidRPr="00E82B0B" w:rsidRDefault="004E3E02" w:rsidP="00734B24">
            <w:pPr>
              <w:jc w:val="center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851" w:type="dxa"/>
            <w:vMerge/>
            <w:vAlign w:val="center"/>
          </w:tcPr>
          <w:p w14:paraId="11325EC5" w14:textId="77777777" w:rsidR="004E3E02" w:rsidRPr="00E82B0B" w:rsidRDefault="004E3E02" w:rsidP="00734B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38" w:type="dxa"/>
            <w:vAlign w:val="center"/>
          </w:tcPr>
          <w:p w14:paraId="546A6988" w14:textId="77777777" w:rsidR="004E3E02" w:rsidRPr="00E82B0B" w:rsidRDefault="004E3E02" w:rsidP="00AF34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20" w:type="dxa"/>
            <w:vAlign w:val="center"/>
          </w:tcPr>
          <w:p w14:paraId="115F6891" w14:textId="77777777" w:rsidR="004E3E02" w:rsidRPr="00E82B0B" w:rsidRDefault="004E3E02" w:rsidP="00AF34B0">
            <w:pPr>
              <w:rPr>
                <w:rFonts w:asciiTheme="minorHAnsi" w:hAnsiTheme="minorHAnsi" w:cstheme="minorHAnsi"/>
              </w:rPr>
            </w:pPr>
          </w:p>
        </w:tc>
      </w:tr>
      <w:tr w:rsidR="00EF50D3" w:rsidRPr="00E82B0B" w14:paraId="1FF6F08F" w14:textId="77777777" w:rsidTr="3A1105DD">
        <w:trPr>
          <w:trHeight w:val="310"/>
        </w:trPr>
        <w:tc>
          <w:tcPr>
            <w:tcW w:w="810" w:type="dxa"/>
            <w:vMerge w:val="restart"/>
            <w:vAlign w:val="center"/>
          </w:tcPr>
          <w:p w14:paraId="3E4E8B34" w14:textId="77777777" w:rsidR="00EF50D3" w:rsidRPr="00E82B0B" w:rsidRDefault="00EF50D3" w:rsidP="00EF50D3">
            <w:pPr>
              <w:jc w:val="center"/>
              <w:rPr>
                <w:rFonts w:asciiTheme="minorHAnsi" w:hAnsiTheme="minorHAnsi" w:cstheme="minorHAnsi"/>
              </w:rPr>
            </w:pPr>
          </w:p>
          <w:p w14:paraId="663F1B56" w14:textId="77777777" w:rsidR="00EF50D3" w:rsidRPr="00E82B0B" w:rsidRDefault="00EF50D3" w:rsidP="00EF50D3">
            <w:pPr>
              <w:jc w:val="center"/>
              <w:rPr>
                <w:rFonts w:asciiTheme="minorHAnsi" w:hAnsiTheme="minorHAnsi" w:cstheme="minorHAnsi"/>
              </w:rPr>
            </w:pPr>
          </w:p>
          <w:p w14:paraId="1E089D18" w14:textId="77777777" w:rsidR="00EF50D3" w:rsidRPr="00E82B0B" w:rsidRDefault="003B3A00" w:rsidP="00EF50D3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1.2</w:t>
            </w:r>
          </w:p>
        </w:tc>
        <w:tc>
          <w:tcPr>
            <w:tcW w:w="1710" w:type="dxa"/>
            <w:vMerge w:val="restart"/>
            <w:vAlign w:val="center"/>
          </w:tcPr>
          <w:p w14:paraId="7B6A17AD" w14:textId="271E14CE" w:rsidR="00EF50D3" w:rsidRPr="00E82B0B" w:rsidRDefault="00F517B8" w:rsidP="00A914B8">
            <w:pPr>
              <w:jc w:val="center"/>
              <w:rPr>
                <w:rFonts w:asciiTheme="minorHAnsi" w:eastAsia="Arial" w:hAnsiTheme="minorHAnsi" w:cstheme="minorHAnsi"/>
              </w:rPr>
            </w:pPr>
            <w:r w:rsidRPr="00E82B0B">
              <w:rPr>
                <w:rFonts w:asciiTheme="minorHAnsi" w:eastAsia="Arial" w:hAnsiTheme="minorHAnsi" w:cstheme="minorHAnsi"/>
                <w:b/>
              </w:rPr>
              <w:lastRenderedPageBreak/>
              <w:t xml:space="preserve">Rental of </w:t>
            </w:r>
            <w:r>
              <w:rPr>
                <w:rFonts w:asciiTheme="minorHAnsi" w:eastAsia="Arial" w:hAnsiTheme="minorHAnsi" w:cstheme="minorHAnsi"/>
                <w:b/>
              </w:rPr>
              <w:t>C</w:t>
            </w:r>
            <w:r w:rsidRPr="008A7417">
              <w:rPr>
                <w:rFonts w:asciiTheme="minorHAnsi" w:eastAsia="Arial" w:hAnsiTheme="minorHAnsi" w:cstheme="minorHAnsi"/>
                <w:b/>
              </w:rPr>
              <w:t xml:space="preserve"> segment </w:t>
            </w:r>
            <w:r>
              <w:rPr>
                <w:rFonts w:asciiTheme="minorHAnsi" w:eastAsia="Arial" w:hAnsiTheme="minorHAnsi" w:cstheme="minorHAnsi"/>
                <w:b/>
              </w:rPr>
              <w:t>–</w:t>
            </w:r>
            <w:r w:rsidRPr="008A7417"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="001370E0">
              <w:rPr>
                <w:rFonts w:asciiTheme="minorHAnsi" w:eastAsia="Arial" w:hAnsiTheme="minorHAnsi" w:cstheme="minorHAnsi"/>
                <w:b/>
              </w:rPr>
              <w:t>Medium</w:t>
            </w:r>
            <w:r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Pr="00E82B0B">
              <w:rPr>
                <w:rFonts w:asciiTheme="minorHAnsi" w:eastAsia="Arial" w:hAnsiTheme="minorHAnsi" w:cstheme="minorHAnsi"/>
                <w:b/>
              </w:rPr>
              <w:t>Vehicle</w:t>
            </w:r>
            <w:r>
              <w:rPr>
                <w:rFonts w:asciiTheme="minorHAnsi" w:eastAsia="Arial" w:hAnsiTheme="minorHAnsi" w:cstheme="minorHAnsi"/>
                <w:b/>
              </w:rPr>
              <w:t xml:space="preserve"> </w:t>
            </w:r>
            <w:r w:rsidR="003D5FD8" w:rsidRPr="003D5FD8">
              <w:rPr>
                <w:rFonts w:asciiTheme="minorHAnsi" w:eastAsia="Arial" w:hAnsiTheme="minorHAnsi" w:cstheme="minorHAnsi"/>
                <w:b/>
              </w:rPr>
              <w:t>according to Euro market classification</w:t>
            </w:r>
            <w:r w:rsidR="007E1CC9">
              <w:rPr>
                <w:rFonts w:asciiTheme="minorHAnsi" w:eastAsia="Arial" w:hAnsiTheme="minorHAnsi" w:cstheme="minorHAnsi"/>
                <w:b/>
              </w:rPr>
              <w:t xml:space="preserve"> including fuel card</w:t>
            </w:r>
          </w:p>
        </w:tc>
        <w:tc>
          <w:tcPr>
            <w:tcW w:w="3741" w:type="dxa"/>
            <w:vMerge w:val="restart"/>
            <w:vAlign w:val="center"/>
          </w:tcPr>
          <w:p w14:paraId="301B4428" w14:textId="7F7D4D89" w:rsidR="00EF50D3" w:rsidRPr="00EF50D3" w:rsidRDefault="00EF50D3" w:rsidP="00EF50D3">
            <w:pPr>
              <w:rPr>
                <w:rFonts w:asciiTheme="minorHAnsi" w:eastAsia="Arial" w:hAnsiTheme="minorHAnsi" w:cstheme="minorHAnsi"/>
              </w:rPr>
            </w:pPr>
            <w:r w:rsidRPr="00EF50D3">
              <w:rPr>
                <w:rFonts w:asciiTheme="minorHAnsi" w:eastAsia="Arial" w:hAnsiTheme="minorHAnsi" w:cstheme="minorHAnsi"/>
              </w:rPr>
              <w:t xml:space="preserve">1. </w:t>
            </w:r>
            <w:r w:rsidR="00E46A72" w:rsidRPr="00AF34B0">
              <w:rPr>
                <w:rFonts w:asciiTheme="minorHAnsi" w:eastAsia="Arial" w:hAnsiTheme="minorHAnsi" w:cstheme="minorHAnsi"/>
              </w:rPr>
              <w:t>Sedan or Hatchback form-factor</w:t>
            </w:r>
          </w:p>
          <w:p w14:paraId="21127332" w14:textId="38A13DC0" w:rsidR="00EF50D3" w:rsidRPr="00AE24C0" w:rsidRDefault="00EF50D3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lastRenderedPageBreak/>
              <w:t xml:space="preserve">2. </w:t>
            </w:r>
            <w:r w:rsidR="00376867" w:rsidRPr="00AE24C0">
              <w:rPr>
                <w:rFonts w:asciiTheme="minorHAnsi" w:eastAsia="Arial" w:hAnsiTheme="minorHAnsi" w:cstheme="minorHAnsi"/>
              </w:rPr>
              <w:t>For Diesel Engine 1,</w:t>
            </w:r>
            <w:r w:rsidR="00DA7E9B">
              <w:rPr>
                <w:rFonts w:asciiTheme="minorHAnsi" w:eastAsia="Arial" w:hAnsiTheme="minorHAnsi" w:cstheme="minorHAnsi"/>
              </w:rPr>
              <w:t>1</w:t>
            </w:r>
            <w:r w:rsidR="00376867" w:rsidRPr="00AE24C0">
              <w:rPr>
                <w:rFonts w:asciiTheme="minorHAnsi" w:eastAsia="Arial" w:hAnsiTheme="minorHAnsi" w:cstheme="minorHAnsi"/>
              </w:rPr>
              <w:t>99cc - 1,599</w:t>
            </w:r>
            <w:r w:rsidRPr="00AE24C0">
              <w:rPr>
                <w:rFonts w:asciiTheme="minorHAnsi" w:eastAsia="Arial" w:hAnsiTheme="minorHAnsi" w:cstheme="minorHAnsi"/>
              </w:rPr>
              <w:t>cc</w:t>
            </w:r>
            <w:r w:rsidR="009B0FBF">
              <w:rPr>
                <w:rFonts w:asciiTheme="minorHAnsi" w:eastAsia="Arial" w:hAnsiTheme="minorHAnsi" w:cstheme="minorHAnsi"/>
              </w:rPr>
              <w:t xml:space="preserve"> (mild/ hybrid would be a plus)</w:t>
            </w:r>
          </w:p>
          <w:p w14:paraId="75683CD2" w14:textId="55FD48ED" w:rsidR="00376867" w:rsidRPr="00AE24C0" w:rsidRDefault="00376867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 xml:space="preserve">3. For Gasoline Engine </w:t>
            </w:r>
            <w:r w:rsidR="00DA7E9B">
              <w:rPr>
                <w:rFonts w:asciiTheme="minorHAnsi" w:eastAsia="Arial" w:hAnsiTheme="minorHAnsi" w:cstheme="minorHAnsi"/>
              </w:rPr>
              <w:t>999</w:t>
            </w:r>
            <w:r w:rsidRPr="00AE24C0">
              <w:rPr>
                <w:rFonts w:asciiTheme="minorHAnsi" w:eastAsia="Arial" w:hAnsiTheme="minorHAnsi" w:cstheme="minorHAnsi"/>
              </w:rPr>
              <w:t>cc-1,599cc</w:t>
            </w:r>
            <w:r w:rsidR="009B0FBF">
              <w:rPr>
                <w:rFonts w:asciiTheme="minorHAnsi" w:eastAsia="Arial" w:hAnsiTheme="minorHAnsi" w:cstheme="minorHAnsi"/>
              </w:rPr>
              <w:t xml:space="preserve"> (mild/ hybrid would be a plus)</w:t>
            </w:r>
          </w:p>
          <w:p w14:paraId="5BDA15A3" w14:textId="3BEC5B7F" w:rsidR="00EF50D3" w:rsidRPr="00AE24C0" w:rsidRDefault="00376867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4</w:t>
            </w:r>
            <w:r w:rsidR="00EF50D3" w:rsidRPr="00AE24C0">
              <w:rPr>
                <w:rFonts w:asciiTheme="minorHAnsi" w:eastAsia="Arial" w:hAnsiTheme="minorHAnsi" w:cstheme="minorHAnsi"/>
              </w:rPr>
              <w:t>. Manual transmission</w:t>
            </w:r>
            <w:r w:rsidR="00CA5542">
              <w:rPr>
                <w:rFonts w:asciiTheme="minorHAnsi" w:eastAsia="Arial" w:hAnsiTheme="minorHAnsi" w:cstheme="minorHAnsi"/>
              </w:rPr>
              <w:t xml:space="preserve"> is preferred </w:t>
            </w:r>
          </w:p>
          <w:p w14:paraId="587CEB33" w14:textId="078E1790" w:rsidR="00EF50D3" w:rsidRPr="00AE24C0" w:rsidRDefault="00376867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5</w:t>
            </w:r>
            <w:r w:rsidR="00EF50D3" w:rsidRPr="00AE24C0">
              <w:rPr>
                <w:rFonts w:asciiTheme="minorHAnsi" w:eastAsia="Arial" w:hAnsiTheme="minorHAnsi" w:cstheme="minorHAnsi"/>
              </w:rPr>
              <w:t>. 1+4 Passengers</w:t>
            </w:r>
          </w:p>
          <w:p w14:paraId="4B57ED53" w14:textId="0BEA8E9A" w:rsidR="00EF50D3" w:rsidRPr="00AE24C0" w:rsidRDefault="00376867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6</w:t>
            </w:r>
            <w:r w:rsidR="00EF50D3" w:rsidRPr="00AE24C0">
              <w:rPr>
                <w:rFonts w:asciiTheme="minorHAnsi" w:eastAsia="Arial" w:hAnsiTheme="minorHAnsi" w:cstheme="minorHAnsi"/>
              </w:rPr>
              <w:t>. 5 Doors</w:t>
            </w:r>
          </w:p>
          <w:p w14:paraId="07387547" w14:textId="3E5B0D45" w:rsidR="00EF50D3" w:rsidRPr="00AE24C0" w:rsidRDefault="00376867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7</w:t>
            </w:r>
            <w:r w:rsidR="00EF50D3" w:rsidRPr="00AE24C0">
              <w:rPr>
                <w:rFonts w:asciiTheme="minorHAnsi" w:eastAsia="Arial" w:hAnsiTheme="minorHAnsi" w:cstheme="minorHAnsi"/>
              </w:rPr>
              <w:t>. A/C installed</w:t>
            </w:r>
          </w:p>
          <w:p w14:paraId="1BF7DC64" w14:textId="43904970" w:rsidR="00EF50D3" w:rsidRPr="00AE24C0" w:rsidRDefault="00376867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8</w:t>
            </w:r>
            <w:r w:rsidR="00EF50D3" w:rsidRPr="00AE24C0">
              <w:rPr>
                <w:rFonts w:asciiTheme="minorHAnsi" w:eastAsia="Arial" w:hAnsiTheme="minorHAnsi" w:cstheme="minorHAnsi"/>
              </w:rPr>
              <w:t>.Parking assistant installed</w:t>
            </w:r>
          </w:p>
          <w:p w14:paraId="0ECEB9A1" w14:textId="1D44F845" w:rsidR="00EF50D3" w:rsidRPr="00AE24C0" w:rsidRDefault="00376867" w:rsidP="00EF50D3">
            <w:pPr>
              <w:rPr>
                <w:rFonts w:asciiTheme="minorHAnsi" w:eastAsia="Arial" w:hAnsiTheme="minorHAnsi" w:cstheme="minorHAnsi"/>
              </w:rPr>
            </w:pPr>
            <w:r w:rsidRPr="00AE24C0">
              <w:rPr>
                <w:rFonts w:asciiTheme="minorHAnsi" w:eastAsia="Arial" w:hAnsiTheme="minorHAnsi" w:cstheme="minorHAnsi"/>
              </w:rPr>
              <w:t>9</w:t>
            </w:r>
            <w:r w:rsidR="00EF50D3" w:rsidRPr="00AE24C0">
              <w:rPr>
                <w:rFonts w:asciiTheme="minorHAnsi" w:eastAsia="Arial" w:hAnsiTheme="minorHAnsi" w:cstheme="minorHAnsi"/>
              </w:rPr>
              <w:t>. Year of manufacture not older than</w:t>
            </w:r>
            <w:r w:rsidRPr="00AE24C0">
              <w:rPr>
                <w:rFonts w:asciiTheme="minorHAnsi" w:eastAsia="Arial" w:hAnsiTheme="minorHAnsi" w:cstheme="minorHAnsi"/>
              </w:rPr>
              <w:t xml:space="preserve"> </w:t>
            </w:r>
            <w:r w:rsidR="00AB5757" w:rsidRPr="00AE24C0">
              <w:rPr>
                <w:rFonts w:asciiTheme="minorHAnsi" w:eastAsia="Arial" w:hAnsiTheme="minorHAnsi" w:cstheme="minorHAnsi"/>
              </w:rPr>
              <w:t>20</w:t>
            </w:r>
            <w:r w:rsidR="00CA5542">
              <w:rPr>
                <w:rFonts w:asciiTheme="minorHAnsi" w:eastAsia="Arial" w:hAnsiTheme="minorHAnsi" w:cstheme="minorHAnsi"/>
              </w:rPr>
              <w:t>19</w:t>
            </w:r>
          </w:p>
          <w:p w14:paraId="353E981A" w14:textId="7742C9DC" w:rsidR="00EF50D3" w:rsidRDefault="00376867" w:rsidP="00EF50D3">
            <w:pPr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10</w:t>
            </w:r>
            <w:r w:rsidR="00EF50D3" w:rsidRPr="00EF50D3">
              <w:rPr>
                <w:rFonts w:asciiTheme="minorHAnsi" w:eastAsia="Arial" w:hAnsiTheme="minorHAnsi" w:cstheme="minorHAnsi"/>
              </w:rPr>
              <w:t xml:space="preserve">. Total mileage is less than </w:t>
            </w:r>
            <w:r w:rsidR="00CA5542">
              <w:rPr>
                <w:rFonts w:asciiTheme="minorHAnsi" w:eastAsia="Arial" w:hAnsiTheme="minorHAnsi" w:cstheme="minorHAnsi"/>
              </w:rPr>
              <w:t>4</w:t>
            </w:r>
            <w:r w:rsidR="00EF50D3" w:rsidRPr="00EF50D3">
              <w:rPr>
                <w:rFonts w:asciiTheme="minorHAnsi" w:eastAsia="Arial" w:hAnsiTheme="minorHAnsi" w:cstheme="minorHAnsi"/>
              </w:rPr>
              <w:t>0,000km</w:t>
            </w:r>
          </w:p>
          <w:p w14:paraId="3D5DE753" w14:textId="37F3601E" w:rsidR="00EF50D3" w:rsidRPr="00EF50D3" w:rsidRDefault="00376867" w:rsidP="00EF50D3">
            <w:pPr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</w:t>
            </w:r>
            <w:r w:rsidR="006D1BD4">
              <w:rPr>
                <w:rFonts w:asciiTheme="minorHAnsi" w:eastAsia="Arial" w:hAnsiTheme="minorHAnsi" w:cstheme="minorHAnsi"/>
              </w:rPr>
              <w:t>1</w:t>
            </w:r>
            <w:r w:rsidR="00EF50D3" w:rsidRPr="00EF50D3">
              <w:rPr>
                <w:rFonts w:asciiTheme="minorHAnsi" w:eastAsia="Arial" w:hAnsiTheme="minorHAnsi" w:cstheme="minorHAnsi"/>
              </w:rPr>
              <w:t>.Fog Lights (front) installed</w:t>
            </w:r>
          </w:p>
          <w:p w14:paraId="568038BD" w14:textId="40E3CC2B" w:rsidR="00EF50D3" w:rsidRPr="00EF50D3" w:rsidRDefault="00376867" w:rsidP="00EF50D3">
            <w:pPr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</w:t>
            </w:r>
            <w:r w:rsidR="006D1BD4">
              <w:rPr>
                <w:rFonts w:asciiTheme="minorHAnsi" w:eastAsia="Arial" w:hAnsiTheme="minorHAnsi" w:cstheme="minorHAnsi"/>
              </w:rPr>
              <w:t>2</w:t>
            </w:r>
            <w:r w:rsidR="00EF50D3" w:rsidRPr="00EF50D3">
              <w:rPr>
                <w:rFonts w:asciiTheme="minorHAnsi" w:eastAsia="Arial" w:hAnsiTheme="minorHAnsi" w:cstheme="minorHAnsi"/>
              </w:rPr>
              <w:t>. Hill Holder</w:t>
            </w:r>
            <w:r w:rsidR="009B0FBF">
              <w:rPr>
                <w:rFonts w:asciiTheme="minorHAnsi" w:eastAsia="Arial" w:hAnsiTheme="minorHAnsi" w:cstheme="minorHAnsi"/>
              </w:rPr>
              <w:t xml:space="preserve"> </w:t>
            </w:r>
          </w:p>
          <w:p w14:paraId="100D7F7B" w14:textId="203328A4" w:rsidR="00EF50D3" w:rsidRPr="00EF50D3" w:rsidRDefault="00376867" w:rsidP="00EF50D3">
            <w:pPr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</w:t>
            </w:r>
            <w:r w:rsidR="006D1BD4">
              <w:rPr>
                <w:rFonts w:asciiTheme="minorHAnsi" w:eastAsia="Arial" w:hAnsiTheme="minorHAnsi" w:cstheme="minorHAnsi"/>
              </w:rPr>
              <w:t>3</w:t>
            </w:r>
            <w:r w:rsidR="00EF50D3" w:rsidRPr="00EF50D3">
              <w:rPr>
                <w:rFonts w:asciiTheme="minorHAnsi" w:eastAsia="Arial" w:hAnsiTheme="minorHAnsi" w:cstheme="minorHAnsi"/>
              </w:rPr>
              <w:t>.ABS/ESP installed</w:t>
            </w:r>
          </w:p>
          <w:p w14:paraId="70E05CD6" w14:textId="65C1D327" w:rsidR="00C34FD2" w:rsidRPr="00E82B0B" w:rsidRDefault="00376867" w:rsidP="003C132E">
            <w:pPr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</w:t>
            </w:r>
            <w:r w:rsidR="006D1BD4">
              <w:rPr>
                <w:rFonts w:asciiTheme="minorHAnsi" w:eastAsia="Arial" w:hAnsiTheme="minorHAnsi" w:cstheme="minorHAnsi"/>
              </w:rPr>
              <w:t>4</w:t>
            </w:r>
            <w:r w:rsidR="00EF50D3" w:rsidRPr="00EF50D3">
              <w:rPr>
                <w:rFonts w:asciiTheme="minorHAnsi" w:eastAsia="Arial" w:hAnsiTheme="minorHAnsi" w:cstheme="minorHAnsi"/>
              </w:rPr>
              <w:t>.Min</w:t>
            </w:r>
            <w:r w:rsidR="00C34FD2">
              <w:rPr>
                <w:rFonts w:asciiTheme="minorHAnsi" w:eastAsia="Arial" w:hAnsiTheme="minorHAnsi" w:cstheme="minorHAnsi"/>
              </w:rPr>
              <w:t xml:space="preserve"> 2 airbag (driver and passenger)</w:t>
            </w:r>
          </w:p>
        </w:tc>
        <w:tc>
          <w:tcPr>
            <w:tcW w:w="851" w:type="dxa"/>
            <w:vMerge w:val="restart"/>
            <w:vAlign w:val="center"/>
          </w:tcPr>
          <w:p w14:paraId="6A565EB2" w14:textId="77777777" w:rsidR="00EF50D3" w:rsidRPr="00E82B0B" w:rsidRDefault="00EF50D3" w:rsidP="00EF50D3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b/>
              </w:rPr>
              <w:lastRenderedPageBreak/>
              <w:t>1 M</w:t>
            </w:r>
            <w:r w:rsidRPr="00E82B0B">
              <w:rPr>
                <w:rFonts w:asciiTheme="minorHAnsi" w:eastAsia="Calibri" w:hAnsiTheme="minorHAnsi" w:cstheme="minorHAnsi"/>
                <w:b/>
              </w:rPr>
              <w:t>onth</w:t>
            </w:r>
            <w:r w:rsidRPr="00E82B0B"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3238" w:type="dxa"/>
            <w:vAlign w:val="center"/>
          </w:tcPr>
          <w:p w14:paraId="0E7BD4AB" w14:textId="77777777" w:rsidR="00EF50D3" w:rsidRPr="00AF34B0" w:rsidRDefault="00EF50D3" w:rsidP="00EF50D3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F34B0">
              <w:rPr>
                <w:rFonts w:asciiTheme="minorHAnsi" w:hAnsiTheme="minorHAnsi" w:cstheme="minorHAnsi"/>
                <w:b/>
                <w:i/>
              </w:rPr>
              <w:t>DIESEL</w:t>
            </w:r>
          </w:p>
        </w:tc>
        <w:tc>
          <w:tcPr>
            <w:tcW w:w="3420" w:type="dxa"/>
            <w:vAlign w:val="center"/>
          </w:tcPr>
          <w:p w14:paraId="3F9A5D38" w14:textId="77777777" w:rsidR="00EF50D3" w:rsidRPr="00AF34B0" w:rsidRDefault="00EF50D3" w:rsidP="00EF50D3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GASOLINE</w:t>
            </w:r>
          </w:p>
        </w:tc>
      </w:tr>
      <w:tr w:rsidR="00CA5542" w:rsidRPr="00E82B0B" w14:paraId="5308BA0D" w14:textId="77777777" w:rsidTr="003C132E">
        <w:trPr>
          <w:trHeight w:val="4063"/>
        </w:trPr>
        <w:tc>
          <w:tcPr>
            <w:tcW w:w="810" w:type="dxa"/>
            <w:vMerge/>
            <w:vAlign w:val="center"/>
          </w:tcPr>
          <w:p w14:paraId="5DA6E711" w14:textId="77777777" w:rsidR="00CA5542" w:rsidRPr="00E82B0B" w:rsidRDefault="00CA5542" w:rsidP="00EF50D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10" w:type="dxa"/>
            <w:vMerge/>
            <w:vAlign w:val="center"/>
          </w:tcPr>
          <w:p w14:paraId="66FB518A" w14:textId="77777777" w:rsidR="00CA5542" w:rsidRPr="00E82B0B" w:rsidRDefault="00CA5542" w:rsidP="00EF50D3">
            <w:pPr>
              <w:jc w:val="center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741" w:type="dxa"/>
            <w:vMerge/>
            <w:vAlign w:val="center"/>
          </w:tcPr>
          <w:p w14:paraId="5273F738" w14:textId="77777777" w:rsidR="00CA5542" w:rsidRPr="00EF50D3" w:rsidRDefault="00CA5542" w:rsidP="00EF50D3">
            <w:pPr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851" w:type="dxa"/>
            <w:vMerge/>
            <w:vAlign w:val="center"/>
          </w:tcPr>
          <w:p w14:paraId="45E00240" w14:textId="77777777" w:rsidR="00CA5542" w:rsidRPr="00E82B0B" w:rsidRDefault="00CA5542" w:rsidP="00EF50D3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238" w:type="dxa"/>
            <w:vAlign w:val="center"/>
          </w:tcPr>
          <w:p w14:paraId="3DC32219" w14:textId="77777777" w:rsidR="00CA5542" w:rsidRPr="00E82B0B" w:rsidRDefault="00CA5542" w:rsidP="00EF50D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20" w:type="dxa"/>
            <w:vAlign w:val="center"/>
          </w:tcPr>
          <w:p w14:paraId="01FFF28D" w14:textId="77777777" w:rsidR="00CA5542" w:rsidRPr="00E82B0B" w:rsidRDefault="00CA5542" w:rsidP="00EF50D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B7DA2C8" w14:textId="081CC259" w:rsidR="003C132E" w:rsidRDefault="003B3A00" w:rsidP="003B3A00">
      <w:pPr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</w:t>
      </w:r>
    </w:p>
    <w:p w14:paraId="583C0378" w14:textId="7257862F" w:rsidR="003B3A00" w:rsidRPr="003B3A00" w:rsidRDefault="003B3A00" w:rsidP="003B3A00">
      <w:pPr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LOT 2</w:t>
      </w:r>
      <w:r w:rsidRPr="003B3A00">
        <w:rPr>
          <w:rFonts w:asciiTheme="minorHAnsi" w:hAnsiTheme="minorHAnsi" w:cstheme="minorHAnsi"/>
          <w:b/>
          <w:sz w:val="24"/>
        </w:rPr>
        <w:t xml:space="preserve">: </w:t>
      </w:r>
      <w:r>
        <w:rPr>
          <w:rFonts w:asciiTheme="minorHAnsi" w:hAnsiTheme="minorHAnsi" w:cstheme="minorHAnsi"/>
          <w:b/>
          <w:sz w:val="24"/>
        </w:rPr>
        <w:t>VAN RENTAL SERVICE</w:t>
      </w:r>
    </w:p>
    <w:tbl>
      <w:tblPr>
        <w:tblW w:w="13269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1170"/>
        <w:gridCol w:w="3780"/>
        <w:gridCol w:w="851"/>
        <w:gridCol w:w="3238"/>
        <w:gridCol w:w="3420"/>
      </w:tblGrid>
      <w:tr w:rsidR="003B3A00" w:rsidRPr="00E82B0B" w14:paraId="0358F5C1" w14:textId="77777777" w:rsidTr="003C132E">
        <w:trPr>
          <w:trHeight w:val="67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15DF20E" w14:textId="77777777" w:rsidR="003B3A00" w:rsidRPr="00E82B0B" w:rsidRDefault="003B3A00" w:rsidP="007E3833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Sub - Lot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5C1BC64C" w14:textId="77777777" w:rsidR="003B3A00" w:rsidRPr="00E82B0B" w:rsidRDefault="003B3A00" w:rsidP="007E3833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I</w:t>
            </w:r>
            <w:r w:rsidRPr="00E82B0B">
              <w:rPr>
                <w:rFonts w:asciiTheme="minorHAnsi" w:eastAsia="Calibri" w:hAnsiTheme="minorHAnsi" w:cstheme="minorHAnsi"/>
                <w:b/>
              </w:rPr>
              <w:t>tem Required</w:t>
            </w: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309328D4" w14:textId="77777777" w:rsidR="003B3A00" w:rsidRPr="00E82B0B" w:rsidRDefault="003B3A00" w:rsidP="007E3833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E82B0B">
              <w:rPr>
                <w:rFonts w:asciiTheme="minorHAnsi" w:eastAsia="Calibri" w:hAnsiTheme="minorHAnsi" w:cstheme="minorHAnsi"/>
                <w:b/>
              </w:rPr>
              <w:t>Specification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89210FA" w14:textId="77777777" w:rsidR="003B3A00" w:rsidRPr="00E82B0B" w:rsidRDefault="003B3A00" w:rsidP="007E3833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E82B0B">
              <w:rPr>
                <w:rFonts w:asciiTheme="minorHAnsi" w:eastAsia="Calibri" w:hAnsiTheme="minorHAnsi" w:cstheme="minorHAnsi"/>
                <w:b/>
              </w:rPr>
              <w:t>U</w:t>
            </w:r>
            <w:r>
              <w:rPr>
                <w:rFonts w:asciiTheme="minorHAnsi" w:eastAsia="Calibri" w:hAnsiTheme="minorHAnsi" w:cstheme="minorHAnsi"/>
                <w:b/>
              </w:rPr>
              <w:t>nit</w:t>
            </w:r>
          </w:p>
        </w:tc>
        <w:tc>
          <w:tcPr>
            <w:tcW w:w="6658" w:type="dxa"/>
            <w:gridSpan w:val="2"/>
            <w:shd w:val="clear" w:color="auto" w:fill="D9D9D9" w:themeFill="background1" w:themeFillShade="D9"/>
            <w:vAlign w:val="center"/>
          </w:tcPr>
          <w:p w14:paraId="36A216FF" w14:textId="41879C98" w:rsidR="003B3A00" w:rsidRPr="00E82B0B" w:rsidRDefault="003B3A00" w:rsidP="3A1105DD">
            <w:pPr>
              <w:jc w:val="center"/>
              <w:rPr>
                <w:rFonts w:asciiTheme="minorHAnsi" w:eastAsia="Calibri" w:hAnsiTheme="minorHAnsi" w:cstheme="minorBidi"/>
                <w:b/>
                <w:bCs/>
              </w:rPr>
            </w:pPr>
            <w:r w:rsidRPr="3A1105DD">
              <w:rPr>
                <w:rFonts w:asciiTheme="minorHAnsi" w:eastAsia="Calibri" w:hAnsiTheme="minorHAnsi" w:cstheme="minorBidi"/>
                <w:b/>
                <w:bCs/>
              </w:rPr>
              <w:t>Offered specification (if different from required)</w:t>
            </w:r>
            <w:r w:rsidR="007A5A37">
              <w:rPr>
                <w:rFonts w:asciiTheme="minorHAnsi" w:eastAsia="Calibri" w:hAnsiTheme="minorHAnsi" w:cstheme="minorBidi"/>
                <w:b/>
                <w:bCs/>
              </w:rPr>
              <w:t>,</w:t>
            </w:r>
            <w:r w:rsidRPr="3A1105DD">
              <w:rPr>
                <w:rFonts w:asciiTheme="minorHAnsi" w:eastAsia="Calibri" w:hAnsiTheme="minorHAnsi" w:cstheme="minorBidi"/>
                <w:b/>
                <w:bCs/>
              </w:rPr>
              <w:t xml:space="preserve"> brand, model and fuel consumption per 100 km</w:t>
            </w:r>
          </w:p>
        </w:tc>
      </w:tr>
      <w:tr w:rsidR="00302298" w:rsidRPr="00E82B0B" w14:paraId="0704F29A" w14:textId="77777777" w:rsidTr="00302298">
        <w:trPr>
          <w:trHeight w:val="346"/>
        </w:trPr>
        <w:tc>
          <w:tcPr>
            <w:tcW w:w="810" w:type="dxa"/>
            <w:vMerge w:val="restart"/>
            <w:vAlign w:val="center"/>
          </w:tcPr>
          <w:p w14:paraId="719BF9F7" w14:textId="77777777" w:rsidR="00302298" w:rsidRPr="00E82B0B" w:rsidRDefault="00302298" w:rsidP="003B3A00">
            <w:pPr>
              <w:jc w:val="center"/>
              <w:rPr>
                <w:rFonts w:asciiTheme="minorHAnsi" w:hAnsiTheme="minorHAnsi" w:cstheme="minorHAnsi"/>
              </w:rPr>
            </w:pPr>
          </w:p>
          <w:p w14:paraId="07D175DD" w14:textId="77777777" w:rsidR="00302298" w:rsidRPr="00E82B0B" w:rsidRDefault="00302298" w:rsidP="003B3A00">
            <w:pPr>
              <w:jc w:val="center"/>
              <w:rPr>
                <w:rFonts w:asciiTheme="minorHAnsi" w:hAnsiTheme="minorHAnsi" w:cstheme="minorHAnsi"/>
              </w:rPr>
            </w:pPr>
          </w:p>
          <w:p w14:paraId="09A35FF4" w14:textId="3225CC9F" w:rsidR="00302298" w:rsidRPr="00E82B0B" w:rsidRDefault="00302298" w:rsidP="003B3A00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2.1</w:t>
            </w:r>
          </w:p>
        </w:tc>
        <w:tc>
          <w:tcPr>
            <w:tcW w:w="1170" w:type="dxa"/>
            <w:vMerge w:val="restart"/>
            <w:vAlign w:val="center"/>
          </w:tcPr>
          <w:p w14:paraId="5BA4BDC0" w14:textId="77777777" w:rsidR="00302298" w:rsidRPr="008F33C9" w:rsidRDefault="00302298" w:rsidP="003B3A00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A104BBC" w14:textId="179D0F08" w:rsidR="00302298" w:rsidRPr="008F33C9" w:rsidRDefault="00302298" w:rsidP="3A1105DD">
            <w:pPr>
              <w:jc w:val="center"/>
              <w:rPr>
                <w:rFonts w:asciiTheme="minorHAnsi" w:eastAsia="Arial" w:hAnsiTheme="minorHAnsi" w:cstheme="minorBidi"/>
                <w:sz w:val="19"/>
                <w:szCs w:val="19"/>
              </w:rPr>
            </w:pPr>
            <w:r w:rsidRPr="3A1105DD">
              <w:rPr>
                <w:rFonts w:asciiTheme="minorHAnsi" w:eastAsia="Arial" w:hAnsiTheme="minorHAnsi" w:cstheme="minorBidi"/>
                <w:b/>
                <w:bCs/>
                <w:sz w:val="19"/>
                <w:szCs w:val="19"/>
              </w:rPr>
              <w:t>Mini Van rental</w:t>
            </w:r>
            <w:r w:rsidR="00220062">
              <w:rPr>
                <w:rFonts w:asciiTheme="minorHAnsi" w:eastAsia="Arial" w:hAnsiTheme="minorHAnsi" w:cstheme="minorBidi"/>
                <w:b/>
                <w:bCs/>
                <w:sz w:val="19"/>
                <w:szCs w:val="19"/>
              </w:rPr>
              <w:t xml:space="preserve"> including fuel card</w:t>
            </w:r>
          </w:p>
        </w:tc>
        <w:tc>
          <w:tcPr>
            <w:tcW w:w="3780" w:type="dxa"/>
            <w:vMerge w:val="restart"/>
          </w:tcPr>
          <w:p w14:paraId="55C68F5F" w14:textId="2E48166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1. Between 1,</w:t>
            </w:r>
            <w:r w:rsidR="00DA7E9B">
              <w:rPr>
                <w:rFonts w:asciiTheme="minorHAnsi" w:eastAsia="Arial" w:hAnsiTheme="minorHAnsi" w:cstheme="minorHAnsi"/>
                <w:sz w:val="19"/>
                <w:szCs w:val="19"/>
              </w:rPr>
              <w:t>1</w:t>
            </w: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98cc - 1,968cc diesel engine</w:t>
            </w:r>
            <w:r>
              <w:rPr>
                <w:rFonts w:asciiTheme="minorHAnsi" w:eastAsia="Arial" w:hAnsiTheme="minorHAnsi" w:cstheme="minorHAnsi"/>
                <w:sz w:val="19"/>
                <w:szCs w:val="19"/>
              </w:rPr>
              <w:t xml:space="preserve"> preferred</w:t>
            </w:r>
          </w:p>
          <w:p w14:paraId="442EC711" w14:textId="4F0AE74C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2. Manual transmission</w:t>
            </w:r>
            <w:r>
              <w:rPr>
                <w:rFonts w:asciiTheme="minorHAnsi" w:eastAsia="Arial" w:hAnsiTheme="minorHAnsi" w:cstheme="minorHAnsi"/>
                <w:sz w:val="19"/>
                <w:szCs w:val="19"/>
              </w:rPr>
              <w:t xml:space="preserve"> preferred </w:t>
            </w:r>
          </w:p>
          <w:p w14:paraId="5197A879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3. 8+1 passengers</w:t>
            </w:r>
          </w:p>
          <w:p w14:paraId="422706DE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4. 4/5 Doors with one (1) sliding door</w:t>
            </w:r>
          </w:p>
          <w:p w14:paraId="6E3F557A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5. Double A/C – Air vents for behind and last rows</w:t>
            </w:r>
          </w:p>
          <w:p w14:paraId="0EBF1991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6. Parking assistant</w:t>
            </w:r>
          </w:p>
          <w:p w14:paraId="5444870C" w14:textId="1B70151A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7. Year of manufacture not older than 20</w:t>
            </w:r>
            <w:r>
              <w:rPr>
                <w:rFonts w:asciiTheme="minorHAnsi" w:eastAsia="Arial" w:hAnsiTheme="minorHAnsi" w:cstheme="minorHAnsi"/>
                <w:sz w:val="19"/>
                <w:szCs w:val="19"/>
              </w:rPr>
              <w:t>19</w:t>
            </w:r>
          </w:p>
          <w:p w14:paraId="63FDBA1D" w14:textId="5C03E782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 xml:space="preserve">8. Less than </w:t>
            </w:r>
            <w:r>
              <w:rPr>
                <w:rFonts w:asciiTheme="minorHAnsi" w:eastAsia="Arial" w:hAnsiTheme="minorHAnsi" w:cstheme="minorHAnsi"/>
                <w:sz w:val="19"/>
                <w:szCs w:val="19"/>
              </w:rPr>
              <w:t>5</w:t>
            </w: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0,000km</w:t>
            </w:r>
          </w:p>
          <w:p w14:paraId="17D9D3D0" w14:textId="1CD555CC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9</w:t>
            </w:r>
            <w:r w:rsidRPr="00CA5542">
              <w:rPr>
                <w:rFonts w:asciiTheme="minorHAnsi" w:eastAsia="Arial" w:hAnsiTheme="minorHAnsi" w:cstheme="minorHAnsi"/>
                <w:sz w:val="19"/>
                <w:szCs w:val="19"/>
              </w:rPr>
              <w:t xml:space="preserve">. Online GPS Tracking </w:t>
            </w:r>
          </w:p>
          <w:p w14:paraId="1A9F8DE9" w14:textId="77777777" w:rsidR="00302298" w:rsidRPr="00C477E1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  <w:lang w:val="da-DK"/>
              </w:rPr>
            </w:pPr>
            <w:r w:rsidRPr="00C477E1">
              <w:rPr>
                <w:rFonts w:asciiTheme="minorHAnsi" w:eastAsia="Arial" w:hAnsiTheme="minorHAnsi" w:cstheme="minorHAnsi"/>
                <w:sz w:val="19"/>
                <w:szCs w:val="19"/>
                <w:lang w:val="da-DK"/>
              </w:rPr>
              <w:t>10. Min 2 airbag for driver and front passenger</w:t>
            </w:r>
          </w:p>
          <w:p w14:paraId="7613D1B9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11. Fog Lights (front)</w:t>
            </w:r>
          </w:p>
          <w:p w14:paraId="71619B3E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12. Hill Holder</w:t>
            </w:r>
          </w:p>
          <w:p w14:paraId="488D8F3C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  <w:r w:rsidRPr="008F33C9">
              <w:rPr>
                <w:rFonts w:asciiTheme="minorHAnsi" w:eastAsia="Arial" w:hAnsiTheme="minorHAnsi" w:cstheme="minorHAnsi"/>
                <w:sz w:val="19"/>
                <w:szCs w:val="19"/>
              </w:rPr>
              <w:t>13. ABS/ESP</w:t>
            </w:r>
          </w:p>
          <w:p w14:paraId="79BCD86B" w14:textId="4D4EBD00" w:rsidR="00302298" w:rsidRPr="003C132E" w:rsidRDefault="00302298" w:rsidP="00F53C35">
            <w:pPr>
              <w:rPr>
                <w:rFonts w:asciiTheme="minorHAnsi" w:eastAsia="Arial" w:hAnsiTheme="minorHAnsi" w:cstheme="minorBidi"/>
                <w:sz w:val="19"/>
                <w:szCs w:val="19"/>
              </w:rPr>
            </w:pPr>
            <w:r w:rsidRPr="3A1105DD">
              <w:rPr>
                <w:rFonts w:asciiTheme="minorHAnsi" w:eastAsia="Arial" w:hAnsiTheme="minorHAnsi" w:cstheme="minorBidi"/>
                <w:sz w:val="19"/>
                <w:szCs w:val="19"/>
              </w:rPr>
              <w:t xml:space="preserve">14. </w:t>
            </w:r>
            <w:r w:rsidRPr="00CA5542">
              <w:rPr>
                <w:rFonts w:asciiTheme="minorHAnsi" w:eastAsia="Arial" w:hAnsiTheme="minorHAnsi" w:cstheme="minorBidi"/>
                <w:sz w:val="19"/>
                <w:szCs w:val="19"/>
              </w:rPr>
              <w:t>Extra-long or wide type vehicle will be a plus</w:t>
            </w:r>
            <w:r w:rsidRPr="3A1105DD">
              <w:rPr>
                <w:rFonts w:asciiTheme="minorHAnsi" w:eastAsia="Arial" w:hAnsiTheme="minorHAnsi" w:cstheme="minorBidi"/>
                <w:sz w:val="19"/>
                <w:szCs w:val="19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14:paraId="5CC78917" w14:textId="77777777" w:rsidR="00302298" w:rsidRPr="00E82B0B" w:rsidRDefault="00302298" w:rsidP="003B3A00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b/>
              </w:rPr>
              <w:t>1 M</w:t>
            </w:r>
            <w:r w:rsidRPr="00E82B0B">
              <w:rPr>
                <w:rFonts w:asciiTheme="minorHAnsi" w:eastAsia="Calibri" w:hAnsiTheme="minorHAnsi" w:cstheme="minorHAnsi"/>
                <w:b/>
              </w:rPr>
              <w:t>onth</w:t>
            </w:r>
            <w:r w:rsidRPr="00E82B0B"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3238" w:type="dxa"/>
            <w:vAlign w:val="center"/>
          </w:tcPr>
          <w:p w14:paraId="6DE319E2" w14:textId="77777777" w:rsidR="00302298" w:rsidRPr="00AF34B0" w:rsidRDefault="00302298" w:rsidP="003B3A0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F34B0">
              <w:rPr>
                <w:rFonts w:asciiTheme="minorHAnsi" w:hAnsiTheme="minorHAnsi" w:cstheme="minorHAnsi"/>
                <w:b/>
                <w:i/>
              </w:rPr>
              <w:t>DIESEL</w:t>
            </w:r>
          </w:p>
        </w:tc>
        <w:tc>
          <w:tcPr>
            <w:tcW w:w="3420" w:type="dxa"/>
            <w:vAlign w:val="center"/>
          </w:tcPr>
          <w:p w14:paraId="3C64EDD6" w14:textId="77777777" w:rsidR="00302298" w:rsidRPr="00AF34B0" w:rsidRDefault="00302298" w:rsidP="003B3A0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GASOLINE</w:t>
            </w:r>
          </w:p>
        </w:tc>
      </w:tr>
      <w:tr w:rsidR="00302298" w:rsidRPr="00E82B0B" w14:paraId="2C006C09" w14:textId="77777777" w:rsidTr="003C132E">
        <w:trPr>
          <w:trHeight w:val="1920"/>
        </w:trPr>
        <w:tc>
          <w:tcPr>
            <w:tcW w:w="810" w:type="dxa"/>
            <w:vMerge/>
            <w:vAlign w:val="center"/>
          </w:tcPr>
          <w:p w14:paraId="45627D49" w14:textId="77777777" w:rsidR="00302298" w:rsidRPr="00E82B0B" w:rsidRDefault="00302298" w:rsidP="003B3A0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0" w:type="dxa"/>
            <w:vMerge/>
            <w:vAlign w:val="center"/>
          </w:tcPr>
          <w:p w14:paraId="6E6D220C" w14:textId="77777777" w:rsidR="00302298" w:rsidRPr="008F33C9" w:rsidRDefault="00302298" w:rsidP="003B3A00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3780" w:type="dxa"/>
            <w:vMerge/>
          </w:tcPr>
          <w:p w14:paraId="6BC01FF7" w14:textId="77777777" w:rsidR="00302298" w:rsidRPr="008F33C9" w:rsidRDefault="00302298" w:rsidP="003B3A00">
            <w:pPr>
              <w:rPr>
                <w:rFonts w:asciiTheme="minorHAnsi" w:eastAsia="Arial" w:hAnsiTheme="minorHAnsi" w:cstheme="minorHAnsi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14:paraId="44973F71" w14:textId="77777777" w:rsidR="00302298" w:rsidRDefault="00302298" w:rsidP="003B3A00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238" w:type="dxa"/>
            <w:vAlign w:val="center"/>
          </w:tcPr>
          <w:p w14:paraId="79699D80" w14:textId="77777777" w:rsidR="00302298" w:rsidRPr="00AF34B0" w:rsidRDefault="00302298" w:rsidP="003B3A0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420" w:type="dxa"/>
            <w:vAlign w:val="center"/>
          </w:tcPr>
          <w:p w14:paraId="63CC3454" w14:textId="77777777" w:rsidR="00302298" w:rsidRDefault="00302298" w:rsidP="003B3A00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</w:tr>
    </w:tbl>
    <w:p w14:paraId="0257C5A6" w14:textId="77777777" w:rsidR="008F33C9" w:rsidRDefault="008F33C9" w:rsidP="008C3327">
      <w:pPr>
        <w:rPr>
          <w:rFonts w:asciiTheme="minorHAnsi" w:hAnsiTheme="minorHAnsi" w:cstheme="minorHAnsi"/>
          <w:b/>
          <w:sz w:val="24"/>
        </w:rPr>
      </w:pPr>
    </w:p>
    <w:p w14:paraId="13B8D16D" w14:textId="49689CD6" w:rsidR="00D77E42" w:rsidRPr="0089234F" w:rsidRDefault="00D77E42" w:rsidP="000D2828">
      <w:pPr>
        <w:rPr>
          <w:rFonts w:asciiTheme="minorHAnsi" w:eastAsia="Calibri" w:hAnsiTheme="minorHAnsi" w:cstheme="minorHAnsi"/>
          <w:i/>
        </w:rPr>
      </w:pPr>
    </w:p>
    <w:sectPr w:rsidR="00D77E42" w:rsidRPr="0089234F" w:rsidSect="000F535C">
      <w:headerReference w:type="default" r:id="rId10"/>
      <w:footerReference w:type="default" r:id="rId11"/>
      <w:pgSz w:w="15840" w:h="12240" w:orient="landscape"/>
      <w:pgMar w:top="940" w:right="1320" w:bottom="280" w:left="1300" w:header="720" w:footer="720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D08F" w14:textId="77777777" w:rsidR="00CE0D20" w:rsidRDefault="00CE0D20" w:rsidP="00795787">
      <w:r>
        <w:separator/>
      </w:r>
    </w:p>
  </w:endnote>
  <w:endnote w:type="continuationSeparator" w:id="0">
    <w:p w14:paraId="583CF801" w14:textId="77777777" w:rsidR="00CE0D20" w:rsidRDefault="00CE0D20" w:rsidP="007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71319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4B6FEE" w14:textId="001216BF" w:rsidR="00E2731F" w:rsidRDefault="00E2731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304D42" w14:textId="540FBF03" w:rsidR="00EB370E" w:rsidRPr="00EB370E" w:rsidRDefault="00E2731F" w:rsidP="004E5E1A">
    <w:pPr>
      <w:pStyle w:val="Footer"/>
      <w:ind w:right="-100"/>
      <w:rPr>
        <w:rFonts w:ascii="Calibri" w:hAnsi="Calibri" w:cs="Arial"/>
        <w:bCs/>
        <w:sz w:val="24"/>
        <w:szCs w:val="24"/>
        <w:lang w:val="en-GB"/>
      </w:rPr>
    </w:pPr>
    <w:r w:rsidRPr="00E2731F">
      <w:rPr>
        <w:rFonts w:ascii="Calibri" w:hAnsi="Calibri" w:cs="Arial"/>
        <w:bCs/>
        <w:sz w:val="24"/>
        <w:szCs w:val="24"/>
        <w:lang w:val="en-GB"/>
      </w:rPr>
      <w:t>ITB-POL-000</w:t>
    </w:r>
    <w:r w:rsidR="004D1717">
      <w:rPr>
        <w:rFonts w:ascii="Calibri" w:hAnsi="Calibri" w:cs="Arial"/>
        <w:bCs/>
        <w:sz w:val="24"/>
        <w:szCs w:val="24"/>
        <w:lang w:val="en-GB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DDA7" w14:textId="77777777" w:rsidR="00CE0D20" w:rsidRDefault="00CE0D20" w:rsidP="00795787">
      <w:r>
        <w:separator/>
      </w:r>
    </w:p>
  </w:footnote>
  <w:footnote w:type="continuationSeparator" w:id="0">
    <w:p w14:paraId="41CF8D0F" w14:textId="77777777" w:rsidR="00CE0D20" w:rsidRDefault="00CE0D20" w:rsidP="007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FA667" w14:textId="77777777" w:rsidR="00CC292E" w:rsidRPr="000D2828" w:rsidRDefault="00CC292E" w:rsidP="00A60790">
    <w:pPr>
      <w:rPr>
        <w:rFonts w:ascii="Arial" w:hAnsi="Arial" w:cs="Arial"/>
      </w:rPr>
    </w:pPr>
    <w:r>
      <w:rPr>
        <w:rFonts w:ascii="Calibri" w:hAnsi="Calibri" w:cs="Arial"/>
        <w:b/>
        <w:noProof/>
        <w:szCs w:val="22"/>
        <w:u w:val="single"/>
      </w:rPr>
      <w:drawing>
        <wp:anchor distT="0" distB="0" distL="114300" distR="114300" simplePos="0" relativeHeight="251659264" behindDoc="0" locked="0" layoutInCell="1" allowOverlap="1" wp14:anchorId="0836A243" wp14:editId="32FB94F8">
          <wp:simplePos x="0" y="0"/>
          <wp:positionH relativeFrom="margin">
            <wp:posOffset>-79375</wp:posOffset>
          </wp:positionH>
          <wp:positionV relativeFrom="margin">
            <wp:posOffset>-770767</wp:posOffset>
          </wp:positionV>
          <wp:extent cx="908050" cy="514350"/>
          <wp:effectExtent l="0" t="0" r="6350" b="0"/>
          <wp:wrapSquare wrapText="bothSides"/>
          <wp:docPr id="4" name="Bille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3F6E59" w14:textId="77777777" w:rsidR="00CC292E" w:rsidRPr="00EE1B34" w:rsidRDefault="00CC292E" w:rsidP="00A60790">
    <w:pPr>
      <w:jc w:val="right"/>
      <w:rPr>
        <w:rFonts w:ascii="Calibri" w:hAnsi="Calibri" w:cs="Arial"/>
        <w:b/>
        <w:szCs w:val="22"/>
        <w:u w:val="single"/>
        <w:lang w:val="en-GB"/>
      </w:rPr>
    </w:pPr>
    <w:r w:rsidRPr="00EE1B34">
      <w:rPr>
        <w:rFonts w:ascii="Calibri" w:hAnsi="Calibri" w:cs="Arial"/>
        <w:b/>
        <w:szCs w:val="22"/>
        <w:u w:val="single"/>
        <w:lang w:val="en-GB"/>
      </w:rPr>
      <w:t>ANNEX A</w:t>
    </w:r>
    <w:r>
      <w:rPr>
        <w:rFonts w:ascii="Calibri" w:hAnsi="Calibri" w:cs="Arial"/>
        <w:b/>
        <w:szCs w:val="22"/>
        <w:u w:val="single"/>
        <w:lang w:val="en-GB"/>
      </w:rPr>
      <w:t>.1</w:t>
    </w:r>
  </w:p>
  <w:p w14:paraId="02791744" w14:textId="6B1F23E8" w:rsidR="00CC292E" w:rsidRDefault="00CC292E" w:rsidP="004D1717">
    <w:pPr>
      <w:jc w:val="center"/>
      <w:rPr>
        <w:rFonts w:ascii="Calibri" w:hAnsi="Calibri" w:cs="Arial"/>
        <w:b/>
        <w:sz w:val="28"/>
        <w:szCs w:val="28"/>
        <w:lang w:val="en-GB"/>
      </w:rPr>
    </w:pPr>
    <w:r w:rsidRPr="00734B24">
      <w:rPr>
        <w:rFonts w:ascii="Calibri" w:hAnsi="Calibri" w:cs="Arial"/>
        <w:b/>
        <w:sz w:val="28"/>
        <w:szCs w:val="28"/>
        <w:lang w:val="en-GB"/>
      </w:rPr>
      <w:t>DR</w:t>
    </w:r>
    <w:r w:rsidRPr="00734B24">
      <w:rPr>
        <w:rFonts w:ascii="Calibri" w:hAnsi="Calibr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8EC382" wp14:editId="17EF5521">
              <wp:simplePos x="0" y="0"/>
              <wp:positionH relativeFrom="column">
                <wp:posOffset>1360805</wp:posOffset>
              </wp:positionH>
              <wp:positionV relativeFrom="paragraph">
                <wp:posOffset>8725535</wp:posOffset>
              </wp:positionV>
              <wp:extent cx="2057400" cy="293370"/>
              <wp:effectExtent l="0" t="0" r="0" b="0"/>
              <wp:wrapNone/>
              <wp:docPr id="1" name="Tekstboks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29337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3D2CB6" w14:textId="77777777" w:rsidR="00CC292E" w:rsidRDefault="00CC292E" w:rsidP="00A607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8EC382" id="_x0000_t202" coordsize="21600,21600" o:spt="202" path="m,l,21600r21600,l21600,xe">
              <v:stroke joinstyle="miter"/>
              <v:path gradientshapeok="t" o:connecttype="rect"/>
            </v:shapetype>
            <v:shape id="Tekstboks 7" o:spid="_x0000_s1026" type="#_x0000_t202" style="position:absolute;left:0;text-align:left;margin-left:107.15pt;margin-top:687.05pt;width:162pt;height:2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" fillcolor="#d9d9d9" stroked="f">
              <v:textbox>
                <w:txbxContent>
                  <w:p w14:paraId="703D2CB6" w14:textId="77777777" w:rsidR="00CC292E" w:rsidRDefault="00CC292E" w:rsidP="00A607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Pr="00734B24">
      <w:rPr>
        <w:rFonts w:ascii="Calibri" w:hAnsi="Calibr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A1930D" wp14:editId="78933F2C">
              <wp:simplePos x="0" y="0"/>
              <wp:positionH relativeFrom="column">
                <wp:posOffset>1360805</wp:posOffset>
              </wp:positionH>
              <wp:positionV relativeFrom="paragraph">
                <wp:posOffset>8725535</wp:posOffset>
              </wp:positionV>
              <wp:extent cx="2057400" cy="293370"/>
              <wp:effectExtent l="0" t="0" r="0" b="0"/>
              <wp:wrapNone/>
              <wp:docPr id="2" name="Tekstbok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29337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974419" w14:textId="77777777" w:rsidR="00CC292E" w:rsidRDefault="00CC292E" w:rsidP="00A607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A1930D" id="Tekstboks 6" o:spid="_x0000_s1027" type="#_x0000_t202" style="position:absolute;left:0;text-align:left;margin-left:107.15pt;margin-top:687.05pt;width:162pt;height:2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" fillcolor="#d9d9d9" stroked="f">
              <v:textbox>
                <w:txbxContent>
                  <w:p w14:paraId="0C974419" w14:textId="77777777" w:rsidR="00CC292E" w:rsidRDefault="00CC292E" w:rsidP="00A607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Pr="00734B24">
      <w:rPr>
        <w:rFonts w:ascii="Calibri" w:hAnsi="Calibri" w:cs="Arial"/>
        <w:b/>
        <w:sz w:val="28"/>
        <w:szCs w:val="28"/>
        <w:lang w:val="en-GB"/>
      </w:rPr>
      <w:t xml:space="preserve">C TECHNICAL BID FORM – Invitation to Bid No: </w:t>
    </w:r>
    <w:r w:rsidRPr="00734B24">
      <w:rPr>
        <w:rFonts w:ascii="Calibri" w:hAnsi="Calibr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EB78F0" wp14:editId="3B8B7611">
              <wp:simplePos x="0" y="0"/>
              <wp:positionH relativeFrom="column">
                <wp:posOffset>1360805</wp:posOffset>
              </wp:positionH>
              <wp:positionV relativeFrom="paragraph">
                <wp:posOffset>8725535</wp:posOffset>
              </wp:positionV>
              <wp:extent cx="2057400" cy="293370"/>
              <wp:effectExtent l="0" t="0" r="0" b="0"/>
              <wp:wrapNone/>
              <wp:docPr id="3" name="Tekstboks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29337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1A17F8" w14:textId="77777777" w:rsidR="00CC292E" w:rsidRDefault="00CC292E" w:rsidP="00A607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EB78F0" id="Tekstboks 5" o:spid="_x0000_s1028" type="#_x0000_t202" style="position:absolute;left:0;text-align:left;margin-left:107.15pt;margin-top:687.05pt;width:162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" fillcolor="#d9d9d9" stroked="f">
              <v:textbox>
                <w:txbxContent>
                  <w:p w14:paraId="2C1A17F8" w14:textId="77777777" w:rsidR="00CC292E" w:rsidRDefault="00CC292E" w:rsidP="00A607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Pr="00734B24">
      <w:rPr>
        <w:rFonts w:ascii="Calibri" w:hAnsi="Calibri" w:cs="Arial"/>
        <w:b/>
        <w:sz w:val="28"/>
        <w:szCs w:val="28"/>
        <w:lang w:val="en-GB"/>
      </w:rPr>
      <w:t>ITB</w:t>
    </w:r>
    <w:r w:rsidR="00FC2C42" w:rsidRPr="00FC2C42">
      <w:rPr>
        <w:rFonts w:ascii="Calibri" w:hAnsi="Calibri" w:cs="Arial"/>
        <w:b/>
        <w:sz w:val="28"/>
        <w:szCs w:val="28"/>
        <w:lang w:val="en-GB"/>
      </w:rPr>
      <w:t>-POL-000</w:t>
    </w:r>
    <w:r w:rsidR="004D1717">
      <w:rPr>
        <w:rFonts w:ascii="Calibri" w:hAnsi="Calibri" w:cs="Arial"/>
        <w:b/>
        <w:sz w:val="28"/>
        <w:szCs w:val="28"/>
        <w:lang w:val="en-GB"/>
      </w:rPr>
      <w:t>9</w:t>
    </w:r>
  </w:p>
  <w:p w14:paraId="7A7E3164" w14:textId="77777777" w:rsidR="00CC292E" w:rsidRDefault="00CC2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7514"/>
    <w:multiLevelType w:val="hybridMultilevel"/>
    <w:tmpl w:val="299A7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3627C"/>
    <w:multiLevelType w:val="hybridMultilevel"/>
    <w:tmpl w:val="2926F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E5827"/>
    <w:multiLevelType w:val="hybridMultilevel"/>
    <w:tmpl w:val="A95E04DC"/>
    <w:lvl w:ilvl="0" w:tplc="48A67A64">
      <w:start w:val="4"/>
      <w:numFmt w:val="bullet"/>
      <w:lvlText w:val="-"/>
      <w:lvlJc w:val="left"/>
      <w:pPr>
        <w:ind w:left="571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3" w15:restartNumberingAfterBreak="0">
    <w:nsid w:val="133A409C"/>
    <w:multiLevelType w:val="hybridMultilevel"/>
    <w:tmpl w:val="C87A7736"/>
    <w:lvl w:ilvl="0" w:tplc="4EA46CC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4A87"/>
    <w:multiLevelType w:val="hybridMultilevel"/>
    <w:tmpl w:val="840C28E8"/>
    <w:lvl w:ilvl="0" w:tplc="1CF8A0CE">
      <w:numFmt w:val="decimal"/>
      <w:lvlText w:val="%1-"/>
      <w:lvlJc w:val="left"/>
      <w:pPr>
        <w:ind w:left="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1" w:hanging="360"/>
      </w:pPr>
    </w:lvl>
    <w:lvl w:ilvl="2" w:tplc="0409001B" w:tentative="1">
      <w:start w:val="1"/>
      <w:numFmt w:val="lowerRoman"/>
      <w:lvlText w:val="%3."/>
      <w:lvlJc w:val="right"/>
      <w:pPr>
        <w:ind w:left="2011" w:hanging="180"/>
      </w:pPr>
    </w:lvl>
    <w:lvl w:ilvl="3" w:tplc="0409000F" w:tentative="1">
      <w:start w:val="1"/>
      <w:numFmt w:val="decimal"/>
      <w:lvlText w:val="%4."/>
      <w:lvlJc w:val="left"/>
      <w:pPr>
        <w:ind w:left="2731" w:hanging="360"/>
      </w:pPr>
    </w:lvl>
    <w:lvl w:ilvl="4" w:tplc="04090019" w:tentative="1">
      <w:start w:val="1"/>
      <w:numFmt w:val="lowerLetter"/>
      <w:lvlText w:val="%5."/>
      <w:lvlJc w:val="left"/>
      <w:pPr>
        <w:ind w:left="3451" w:hanging="360"/>
      </w:pPr>
    </w:lvl>
    <w:lvl w:ilvl="5" w:tplc="0409001B" w:tentative="1">
      <w:start w:val="1"/>
      <w:numFmt w:val="lowerRoman"/>
      <w:lvlText w:val="%6."/>
      <w:lvlJc w:val="right"/>
      <w:pPr>
        <w:ind w:left="4171" w:hanging="180"/>
      </w:pPr>
    </w:lvl>
    <w:lvl w:ilvl="6" w:tplc="0409000F" w:tentative="1">
      <w:start w:val="1"/>
      <w:numFmt w:val="decimal"/>
      <w:lvlText w:val="%7."/>
      <w:lvlJc w:val="left"/>
      <w:pPr>
        <w:ind w:left="4891" w:hanging="360"/>
      </w:pPr>
    </w:lvl>
    <w:lvl w:ilvl="7" w:tplc="04090019" w:tentative="1">
      <w:start w:val="1"/>
      <w:numFmt w:val="lowerLetter"/>
      <w:lvlText w:val="%8."/>
      <w:lvlJc w:val="left"/>
      <w:pPr>
        <w:ind w:left="5611" w:hanging="360"/>
      </w:pPr>
    </w:lvl>
    <w:lvl w:ilvl="8" w:tplc="0409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5" w15:restartNumberingAfterBreak="0">
    <w:nsid w:val="2990344E"/>
    <w:multiLevelType w:val="hybridMultilevel"/>
    <w:tmpl w:val="89783204"/>
    <w:lvl w:ilvl="0" w:tplc="1BF016C8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452D3"/>
    <w:multiLevelType w:val="hybridMultilevel"/>
    <w:tmpl w:val="5BE6EE46"/>
    <w:lvl w:ilvl="0" w:tplc="1502354A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621"/>
    <w:multiLevelType w:val="hybridMultilevel"/>
    <w:tmpl w:val="B50E6DAE"/>
    <w:lvl w:ilvl="0" w:tplc="4EA46CC8">
      <w:start w:val="8"/>
      <w:numFmt w:val="bullet"/>
      <w:lvlText w:val="-"/>
      <w:lvlJc w:val="left"/>
      <w:pPr>
        <w:ind w:left="5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8" w15:restartNumberingAfterBreak="0">
    <w:nsid w:val="2EC73D75"/>
    <w:multiLevelType w:val="hybridMultilevel"/>
    <w:tmpl w:val="E242862C"/>
    <w:lvl w:ilvl="0" w:tplc="4EA46CC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15744"/>
    <w:multiLevelType w:val="hybridMultilevel"/>
    <w:tmpl w:val="BD701742"/>
    <w:lvl w:ilvl="0" w:tplc="D230073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53D01"/>
    <w:multiLevelType w:val="hybridMultilevel"/>
    <w:tmpl w:val="F6B05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2279B"/>
    <w:multiLevelType w:val="hybridMultilevel"/>
    <w:tmpl w:val="3C224D9C"/>
    <w:lvl w:ilvl="0" w:tplc="1BF016C8">
      <w:start w:val="14"/>
      <w:numFmt w:val="bullet"/>
      <w:lvlText w:val="-"/>
      <w:lvlJc w:val="left"/>
      <w:pPr>
        <w:ind w:left="5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2" w15:restartNumberingAfterBreak="0">
    <w:nsid w:val="4C260B12"/>
    <w:multiLevelType w:val="multilevel"/>
    <w:tmpl w:val="AACE2B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5CA4BDC"/>
    <w:multiLevelType w:val="hybridMultilevel"/>
    <w:tmpl w:val="A18E4054"/>
    <w:lvl w:ilvl="0" w:tplc="4EA46CC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B1B2B"/>
    <w:multiLevelType w:val="hybridMultilevel"/>
    <w:tmpl w:val="1CD6C30A"/>
    <w:lvl w:ilvl="0" w:tplc="FDA6882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53966"/>
    <w:multiLevelType w:val="hybridMultilevel"/>
    <w:tmpl w:val="55589A2C"/>
    <w:lvl w:ilvl="0" w:tplc="4EA46CC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012CC9"/>
    <w:multiLevelType w:val="hybridMultilevel"/>
    <w:tmpl w:val="9B08E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434036">
    <w:abstractNumId w:val="12"/>
  </w:num>
  <w:num w:numId="2" w16cid:durableId="1251040496">
    <w:abstractNumId w:val="7"/>
  </w:num>
  <w:num w:numId="3" w16cid:durableId="34696556">
    <w:abstractNumId w:val="11"/>
  </w:num>
  <w:num w:numId="4" w16cid:durableId="780612345">
    <w:abstractNumId w:val="4"/>
  </w:num>
  <w:num w:numId="5" w16cid:durableId="1517309699">
    <w:abstractNumId w:val="14"/>
  </w:num>
  <w:num w:numId="6" w16cid:durableId="1504398029">
    <w:abstractNumId w:val="2"/>
  </w:num>
  <w:num w:numId="7" w16cid:durableId="2090301596">
    <w:abstractNumId w:val="0"/>
  </w:num>
  <w:num w:numId="8" w16cid:durableId="1362777238">
    <w:abstractNumId w:val="9"/>
  </w:num>
  <w:num w:numId="9" w16cid:durableId="2146117014">
    <w:abstractNumId w:val="5"/>
  </w:num>
  <w:num w:numId="10" w16cid:durableId="125708502">
    <w:abstractNumId w:val="15"/>
  </w:num>
  <w:num w:numId="11" w16cid:durableId="1709915299">
    <w:abstractNumId w:val="3"/>
  </w:num>
  <w:num w:numId="12" w16cid:durableId="1863739628">
    <w:abstractNumId w:val="8"/>
  </w:num>
  <w:num w:numId="13" w16cid:durableId="725488400">
    <w:abstractNumId w:val="6"/>
  </w:num>
  <w:num w:numId="14" w16cid:durableId="1095830460">
    <w:abstractNumId w:val="13"/>
  </w:num>
  <w:num w:numId="15" w16cid:durableId="594361522">
    <w:abstractNumId w:val="1"/>
  </w:num>
  <w:num w:numId="16" w16cid:durableId="1903784637">
    <w:abstractNumId w:val="16"/>
  </w:num>
  <w:num w:numId="17" w16cid:durableId="10974113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AD2"/>
    <w:rsid w:val="00005565"/>
    <w:rsid w:val="00010469"/>
    <w:rsid w:val="00011E29"/>
    <w:rsid w:val="00025BEF"/>
    <w:rsid w:val="00050E70"/>
    <w:rsid w:val="00055296"/>
    <w:rsid w:val="00071F0A"/>
    <w:rsid w:val="00074C6A"/>
    <w:rsid w:val="000A33C5"/>
    <w:rsid w:val="000D2828"/>
    <w:rsid w:val="000F535C"/>
    <w:rsid w:val="000F7C85"/>
    <w:rsid w:val="00100FD0"/>
    <w:rsid w:val="00106DC5"/>
    <w:rsid w:val="00114C06"/>
    <w:rsid w:val="00115D87"/>
    <w:rsid w:val="001370E0"/>
    <w:rsid w:val="00147AD2"/>
    <w:rsid w:val="00163D6E"/>
    <w:rsid w:val="00163F0A"/>
    <w:rsid w:val="00164AAB"/>
    <w:rsid w:val="0018299E"/>
    <w:rsid w:val="0019545F"/>
    <w:rsid w:val="001A2CCF"/>
    <w:rsid w:val="001A5919"/>
    <w:rsid w:val="001B271A"/>
    <w:rsid w:val="001D04EC"/>
    <w:rsid w:val="001D20F0"/>
    <w:rsid w:val="001D2C2D"/>
    <w:rsid w:val="001E73AD"/>
    <w:rsid w:val="001F1737"/>
    <w:rsid w:val="00210190"/>
    <w:rsid w:val="00217BED"/>
    <w:rsid w:val="00220062"/>
    <w:rsid w:val="00244C0B"/>
    <w:rsid w:val="00262757"/>
    <w:rsid w:val="00264A60"/>
    <w:rsid w:val="00274AC1"/>
    <w:rsid w:val="00275143"/>
    <w:rsid w:val="0029087D"/>
    <w:rsid w:val="00290EA0"/>
    <w:rsid w:val="0029741F"/>
    <w:rsid w:val="002B10B4"/>
    <w:rsid w:val="002C3C75"/>
    <w:rsid w:val="002C5C58"/>
    <w:rsid w:val="002E7689"/>
    <w:rsid w:val="002F2F2D"/>
    <w:rsid w:val="002F3725"/>
    <w:rsid w:val="00300C1B"/>
    <w:rsid w:val="00300C51"/>
    <w:rsid w:val="00302298"/>
    <w:rsid w:val="00314767"/>
    <w:rsid w:val="00335C4C"/>
    <w:rsid w:val="003405EF"/>
    <w:rsid w:val="00354721"/>
    <w:rsid w:val="00360078"/>
    <w:rsid w:val="00374A7A"/>
    <w:rsid w:val="00376867"/>
    <w:rsid w:val="003A6FBB"/>
    <w:rsid w:val="003B3A00"/>
    <w:rsid w:val="003C132E"/>
    <w:rsid w:val="003D5FD8"/>
    <w:rsid w:val="003E33B5"/>
    <w:rsid w:val="003E7E20"/>
    <w:rsid w:val="003F5710"/>
    <w:rsid w:val="00421FE5"/>
    <w:rsid w:val="00425C9E"/>
    <w:rsid w:val="00431B46"/>
    <w:rsid w:val="00442044"/>
    <w:rsid w:val="00463BF5"/>
    <w:rsid w:val="004648C5"/>
    <w:rsid w:val="004661AD"/>
    <w:rsid w:val="004A16DC"/>
    <w:rsid w:val="004C7819"/>
    <w:rsid w:val="004D1717"/>
    <w:rsid w:val="004D4A1D"/>
    <w:rsid w:val="004E2CB0"/>
    <w:rsid w:val="004E3E02"/>
    <w:rsid w:val="004E4741"/>
    <w:rsid w:val="004E5E1A"/>
    <w:rsid w:val="004F184B"/>
    <w:rsid w:val="004F4913"/>
    <w:rsid w:val="005074D4"/>
    <w:rsid w:val="00513807"/>
    <w:rsid w:val="0051779C"/>
    <w:rsid w:val="0054658E"/>
    <w:rsid w:val="00554D8D"/>
    <w:rsid w:val="005773D3"/>
    <w:rsid w:val="0058633A"/>
    <w:rsid w:val="005915D4"/>
    <w:rsid w:val="00592C20"/>
    <w:rsid w:val="005A7803"/>
    <w:rsid w:val="005B5BEC"/>
    <w:rsid w:val="005D5E59"/>
    <w:rsid w:val="005F0DA2"/>
    <w:rsid w:val="006140CF"/>
    <w:rsid w:val="00620CB3"/>
    <w:rsid w:val="00625146"/>
    <w:rsid w:val="006261EA"/>
    <w:rsid w:val="00635FCF"/>
    <w:rsid w:val="006445E9"/>
    <w:rsid w:val="0067041C"/>
    <w:rsid w:val="0067615A"/>
    <w:rsid w:val="006B5325"/>
    <w:rsid w:val="006D1BD4"/>
    <w:rsid w:val="00701AAC"/>
    <w:rsid w:val="00720E1C"/>
    <w:rsid w:val="00734B24"/>
    <w:rsid w:val="0074155E"/>
    <w:rsid w:val="007507F1"/>
    <w:rsid w:val="007545E1"/>
    <w:rsid w:val="00771FA8"/>
    <w:rsid w:val="00780C79"/>
    <w:rsid w:val="00782664"/>
    <w:rsid w:val="00795787"/>
    <w:rsid w:val="007A5A37"/>
    <w:rsid w:val="007C4C99"/>
    <w:rsid w:val="007C6BBB"/>
    <w:rsid w:val="007D11F4"/>
    <w:rsid w:val="007D6BC7"/>
    <w:rsid w:val="007E02DE"/>
    <w:rsid w:val="007E1CC9"/>
    <w:rsid w:val="007E3833"/>
    <w:rsid w:val="00800F2A"/>
    <w:rsid w:val="0081229C"/>
    <w:rsid w:val="00825B06"/>
    <w:rsid w:val="00845FB8"/>
    <w:rsid w:val="00871148"/>
    <w:rsid w:val="00877C62"/>
    <w:rsid w:val="0089234F"/>
    <w:rsid w:val="00893982"/>
    <w:rsid w:val="008A254E"/>
    <w:rsid w:val="008A4ADF"/>
    <w:rsid w:val="008A59CA"/>
    <w:rsid w:val="008A7417"/>
    <w:rsid w:val="008C3327"/>
    <w:rsid w:val="008C6928"/>
    <w:rsid w:val="008C6B69"/>
    <w:rsid w:val="008E05B0"/>
    <w:rsid w:val="008F133D"/>
    <w:rsid w:val="008F33C9"/>
    <w:rsid w:val="008F56A2"/>
    <w:rsid w:val="00932EB1"/>
    <w:rsid w:val="00976E1B"/>
    <w:rsid w:val="00977933"/>
    <w:rsid w:val="009A2874"/>
    <w:rsid w:val="009B0FBF"/>
    <w:rsid w:val="009E3F9A"/>
    <w:rsid w:val="00A11162"/>
    <w:rsid w:val="00A31877"/>
    <w:rsid w:val="00A372C1"/>
    <w:rsid w:val="00A4201C"/>
    <w:rsid w:val="00A50037"/>
    <w:rsid w:val="00A60790"/>
    <w:rsid w:val="00A777BB"/>
    <w:rsid w:val="00A914B8"/>
    <w:rsid w:val="00A95254"/>
    <w:rsid w:val="00AB202B"/>
    <w:rsid w:val="00AB5757"/>
    <w:rsid w:val="00AE24C0"/>
    <w:rsid w:val="00AE7895"/>
    <w:rsid w:val="00AE7D66"/>
    <w:rsid w:val="00AF34B0"/>
    <w:rsid w:val="00B322E0"/>
    <w:rsid w:val="00B432E6"/>
    <w:rsid w:val="00B47F6B"/>
    <w:rsid w:val="00B558EA"/>
    <w:rsid w:val="00BA4DB3"/>
    <w:rsid w:val="00BA4F41"/>
    <w:rsid w:val="00BA5796"/>
    <w:rsid w:val="00BA6693"/>
    <w:rsid w:val="00BC0CCF"/>
    <w:rsid w:val="00BE2759"/>
    <w:rsid w:val="00C00F0B"/>
    <w:rsid w:val="00C16179"/>
    <w:rsid w:val="00C22882"/>
    <w:rsid w:val="00C24792"/>
    <w:rsid w:val="00C34FD2"/>
    <w:rsid w:val="00C406C1"/>
    <w:rsid w:val="00C44134"/>
    <w:rsid w:val="00C477E1"/>
    <w:rsid w:val="00C533FB"/>
    <w:rsid w:val="00C76B4C"/>
    <w:rsid w:val="00C908DA"/>
    <w:rsid w:val="00CA5542"/>
    <w:rsid w:val="00CB50A9"/>
    <w:rsid w:val="00CB74FF"/>
    <w:rsid w:val="00CC101F"/>
    <w:rsid w:val="00CC292E"/>
    <w:rsid w:val="00CE0D20"/>
    <w:rsid w:val="00CE5886"/>
    <w:rsid w:val="00D20A02"/>
    <w:rsid w:val="00D2540E"/>
    <w:rsid w:val="00D31CAD"/>
    <w:rsid w:val="00D629A9"/>
    <w:rsid w:val="00D77E42"/>
    <w:rsid w:val="00D83664"/>
    <w:rsid w:val="00D87751"/>
    <w:rsid w:val="00DA7E9B"/>
    <w:rsid w:val="00DC297C"/>
    <w:rsid w:val="00E03B4F"/>
    <w:rsid w:val="00E07C7A"/>
    <w:rsid w:val="00E2731F"/>
    <w:rsid w:val="00E3638E"/>
    <w:rsid w:val="00E367B8"/>
    <w:rsid w:val="00E46A72"/>
    <w:rsid w:val="00E51E04"/>
    <w:rsid w:val="00E71DB7"/>
    <w:rsid w:val="00E720EC"/>
    <w:rsid w:val="00E82B0B"/>
    <w:rsid w:val="00EB370E"/>
    <w:rsid w:val="00EB3E3B"/>
    <w:rsid w:val="00EB63DA"/>
    <w:rsid w:val="00EB67D4"/>
    <w:rsid w:val="00EE571C"/>
    <w:rsid w:val="00EF50D3"/>
    <w:rsid w:val="00F02336"/>
    <w:rsid w:val="00F20EB0"/>
    <w:rsid w:val="00F47E19"/>
    <w:rsid w:val="00F517B8"/>
    <w:rsid w:val="00F53C35"/>
    <w:rsid w:val="00F82B52"/>
    <w:rsid w:val="00F977AC"/>
    <w:rsid w:val="00FB515C"/>
    <w:rsid w:val="00FB551D"/>
    <w:rsid w:val="00FC08EC"/>
    <w:rsid w:val="00FC2C42"/>
    <w:rsid w:val="00FD019B"/>
    <w:rsid w:val="00FD10E4"/>
    <w:rsid w:val="00FE2F5C"/>
    <w:rsid w:val="00FF3EC6"/>
    <w:rsid w:val="00FF456C"/>
    <w:rsid w:val="07D33F74"/>
    <w:rsid w:val="0EF7EF9C"/>
    <w:rsid w:val="275B8C84"/>
    <w:rsid w:val="29F2F354"/>
    <w:rsid w:val="2B2B60A3"/>
    <w:rsid w:val="2CCDBCC9"/>
    <w:rsid w:val="319AA227"/>
    <w:rsid w:val="3A1105DD"/>
    <w:rsid w:val="3E79EF78"/>
    <w:rsid w:val="412C30AA"/>
    <w:rsid w:val="41B8B377"/>
    <w:rsid w:val="42B26AB7"/>
    <w:rsid w:val="435483D8"/>
    <w:rsid w:val="435B0F9D"/>
    <w:rsid w:val="4421BD38"/>
    <w:rsid w:val="44F05439"/>
    <w:rsid w:val="54454238"/>
    <w:rsid w:val="5710B005"/>
    <w:rsid w:val="588C39CC"/>
    <w:rsid w:val="5B81BD1C"/>
    <w:rsid w:val="5FE831FC"/>
    <w:rsid w:val="6469B957"/>
    <w:rsid w:val="67BC2253"/>
    <w:rsid w:val="6B05A1D6"/>
    <w:rsid w:val="6E22B8B7"/>
    <w:rsid w:val="730E3AE0"/>
    <w:rsid w:val="73AAE051"/>
    <w:rsid w:val="796A7F77"/>
    <w:rsid w:val="7E67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9D098"/>
  <w15:docId w15:val="{269F691E-C4DB-43D1-971D-B909AE2F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CE5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01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E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9578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5787"/>
  </w:style>
  <w:style w:type="paragraph" w:styleId="Footer">
    <w:name w:val="footer"/>
    <w:basedOn w:val="Normal"/>
    <w:link w:val="FooterChar"/>
    <w:uiPriority w:val="99"/>
    <w:unhideWhenUsed/>
    <w:rsid w:val="0079578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5787"/>
  </w:style>
  <w:style w:type="character" w:styleId="CommentReference">
    <w:name w:val="annotation reference"/>
    <w:basedOn w:val="DefaultParagraphFont"/>
    <w:uiPriority w:val="99"/>
    <w:semiHidden/>
    <w:unhideWhenUsed/>
    <w:rsid w:val="003147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7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76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767"/>
    <w:rPr>
      <w:b/>
      <w:bCs/>
    </w:rPr>
  </w:style>
  <w:style w:type="paragraph" w:styleId="Revision">
    <w:name w:val="Revision"/>
    <w:hidden/>
    <w:uiPriority w:val="99"/>
    <w:semiHidden/>
    <w:rsid w:val="00513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28C58BA7299E4480A24AA9A8C733CF" ma:contentTypeVersion="15" ma:contentTypeDescription="Create a new document." ma:contentTypeScope="" ma:versionID="6543eb68e6fb79db5478c8ca549e14ac">
  <xsd:schema xmlns:xsd="http://www.w3.org/2001/XMLSchema" xmlns:xs="http://www.w3.org/2001/XMLSchema" xmlns:p="http://schemas.microsoft.com/office/2006/metadata/properties" xmlns:ns2="e8396a9f-ba71-4368-8b25-63d3f70756e1" xmlns:ns3="78b0e5e4-4e2f-4d6f-bde6-91a96dd71301" targetNamespace="http://schemas.microsoft.com/office/2006/metadata/properties" ma:root="true" ma:fieldsID="f84ceac9c76c79443732d4793b37d826" ns2:_="" ns3:_="">
    <xsd:import namespace="e8396a9f-ba71-4368-8b25-63d3f70756e1"/>
    <xsd:import namespace="78b0e5e4-4e2f-4d6f-bde6-91a96dd713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96a9f-ba71-4368-8b25-63d3f70756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0e5e4-4e2f-4d6f-bde6-91a96dd7130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cb5a4ec-c4cc-42ab-9df7-5e63c8fe7527}" ma:internalName="TaxCatchAll" ma:showField="CatchAllData" ma:web="78b0e5e4-4e2f-4d6f-bde6-91a96dd713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96a9f-ba71-4368-8b25-63d3f70756e1">
      <Terms xmlns="http://schemas.microsoft.com/office/infopath/2007/PartnerControls"/>
    </lcf76f155ced4ddcb4097134ff3c332f>
    <TaxCatchAll xmlns="78b0e5e4-4e2f-4d6f-bde6-91a96dd71301" xsi:nil="true"/>
  </documentManagement>
</p:properties>
</file>

<file path=customXml/itemProps1.xml><?xml version="1.0" encoding="utf-8"?>
<ds:datastoreItem xmlns:ds="http://schemas.openxmlformats.org/officeDocument/2006/customXml" ds:itemID="{5658ABB5-C84C-4A84-A599-5B3E7E540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96a9f-ba71-4368-8b25-63d3f70756e1"/>
    <ds:schemaRef ds:uri="78b0e5e4-4e2f-4d6f-bde6-91a96dd713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4EBAF4-A833-4F0E-B84B-50F38B528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B0016-A405-433C-BB0B-2B9E67AE912D}">
  <ds:schemaRefs>
    <ds:schemaRef ds:uri="http://schemas.microsoft.com/office/2006/metadata/properties"/>
    <ds:schemaRef ds:uri="http://schemas.microsoft.com/office/infopath/2007/PartnerControls"/>
    <ds:schemaRef ds:uri="e8396a9f-ba71-4368-8b25-63d3f70756e1"/>
    <ds:schemaRef ds:uri="78b0e5e4-4e2f-4d6f-bde6-91a96dd713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7</Pages>
  <Words>1115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DrcA1605</dc:creator>
  <cp:lastModifiedBy>Irena Obradovic</cp:lastModifiedBy>
  <cp:revision>81</cp:revision>
  <cp:lastPrinted>2018-11-09T09:37:00Z</cp:lastPrinted>
  <dcterms:created xsi:type="dcterms:W3CDTF">2022-06-28T08:18:00Z</dcterms:created>
  <dcterms:modified xsi:type="dcterms:W3CDTF">2023-06-20T09:17:00Z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0x0101002228C58BA7299E4480A24AA9A8C733CF</vt:lpwstr>
  </property>
  <property fmtid="{D5CDD505-2E9C-101B-9397-08002B2CF9AE}" pid="3" name="MediaServiceImageTags">
    <vt:lpwstr/>
  </property>
</Properties>
</file>